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561D76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561D76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       </w:t>
      </w:r>
      <w:r w:rsidRPr="00561D7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</w:t>
      </w:r>
      <w:r w:rsidRPr="00561D76">
        <w:rPr>
          <w:sz w:val="24"/>
          <w:szCs w:val="24"/>
        </w:rPr>
        <w:t>У</w:t>
      </w:r>
      <w:proofErr w:type="gramEnd"/>
      <w:r w:rsidRPr="00561D76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Руководитель  </w:t>
      </w:r>
      <w:proofErr w:type="gramStart"/>
      <w:r w:rsidRPr="00561D76">
        <w:rPr>
          <w:sz w:val="24"/>
          <w:szCs w:val="24"/>
        </w:rPr>
        <w:t>методического</w:t>
      </w:r>
      <w:proofErr w:type="gramEnd"/>
      <w:r w:rsidRPr="00561D76">
        <w:rPr>
          <w:sz w:val="24"/>
          <w:szCs w:val="24"/>
        </w:rPr>
        <w:t xml:space="preserve"> </w:t>
      </w:r>
    </w:p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5E6750" w:rsidRPr="00561D76" w:rsidRDefault="005E6750" w:rsidP="005E6750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математики, физики, информатики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____________ </w:t>
      </w:r>
      <w:proofErr w:type="spellStart"/>
      <w:r>
        <w:rPr>
          <w:sz w:val="24"/>
          <w:szCs w:val="24"/>
        </w:rPr>
        <w:t>Г.Т.Сабирзянова</w:t>
      </w:r>
      <w:proofErr w:type="spellEnd"/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  <w:u w:val="single"/>
        </w:rPr>
        <w:t xml:space="preserve">                         </w:t>
      </w:r>
      <w:r w:rsidRPr="00561D76">
        <w:rPr>
          <w:sz w:val="24"/>
          <w:szCs w:val="24"/>
        </w:rPr>
        <w:t xml:space="preserve">    </w:t>
      </w:r>
      <w:r w:rsidRPr="00561D76">
        <w:rPr>
          <w:sz w:val="24"/>
          <w:szCs w:val="24"/>
          <w:u w:val="single"/>
        </w:rPr>
        <w:t xml:space="preserve">Э.И.Мусина  </w:t>
      </w:r>
      <w:r w:rsidRPr="00561D76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  </w:t>
      </w:r>
      <w:r w:rsidRPr="00561D76">
        <w:rPr>
          <w:sz w:val="24"/>
          <w:szCs w:val="24"/>
        </w:rPr>
        <w:t xml:space="preserve">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Исмагилова Г.Т</w:t>
      </w:r>
      <w:r w:rsidRPr="00561D7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</w:t>
      </w:r>
      <w:r w:rsidRPr="00561D76">
        <w:rPr>
          <w:sz w:val="24"/>
          <w:szCs w:val="24"/>
        </w:rPr>
        <w:t xml:space="preserve">    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                                 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Протокол №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Pr="00561D76">
        <w:rPr>
          <w:sz w:val="24"/>
          <w:szCs w:val="24"/>
        </w:rPr>
        <w:t xml:space="preserve">  </w:t>
      </w:r>
      <w:r w:rsidR="00CA285F">
        <w:rPr>
          <w:sz w:val="24"/>
          <w:szCs w:val="24"/>
        </w:rPr>
        <w:t xml:space="preserve">                 </w:t>
      </w:r>
      <w:r w:rsidRPr="00561D76">
        <w:rPr>
          <w:sz w:val="24"/>
          <w:szCs w:val="24"/>
        </w:rPr>
        <w:t xml:space="preserve">Приказ   №   </w:t>
      </w:r>
      <w:r>
        <w:rPr>
          <w:sz w:val="24"/>
          <w:szCs w:val="24"/>
        </w:rPr>
        <w:t>71</w:t>
      </w:r>
      <w:r w:rsidRPr="00561D76">
        <w:rPr>
          <w:sz w:val="24"/>
          <w:szCs w:val="24"/>
        </w:rPr>
        <w:t xml:space="preserve">         </w:t>
      </w:r>
    </w:p>
    <w:p w:rsidR="005E6750" w:rsidRPr="00561D76" w:rsidRDefault="009A0D58" w:rsidP="005E6750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 </w:t>
      </w:r>
      <w:r w:rsidR="00CA285F">
        <w:rPr>
          <w:sz w:val="24"/>
          <w:szCs w:val="24"/>
        </w:rPr>
        <w:t>19</w:t>
      </w:r>
      <w:r w:rsidR="005E6750" w:rsidRPr="00561D76">
        <w:rPr>
          <w:sz w:val="24"/>
          <w:szCs w:val="24"/>
        </w:rPr>
        <w:t>»</w:t>
      </w:r>
      <w:r w:rsidR="005E6750" w:rsidRPr="00561D76">
        <w:rPr>
          <w:sz w:val="24"/>
          <w:szCs w:val="24"/>
          <w:u w:val="single"/>
        </w:rPr>
        <w:t xml:space="preserve"> августа  </w:t>
      </w:r>
      <w:r>
        <w:rPr>
          <w:sz w:val="24"/>
          <w:szCs w:val="24"/>
        </w:rPr>
        <w:t>2020</w:t>
      </w:r>
      <w:r w:rsidR="005E6750" w:rsidRPr="00561D76">
        <w:rPr>
          <w:sz w:val="24"/>
          <w:szCs w:val="24"/>
        </w:rPr>
        <w:t xml:space="preserve"> г.                                                         </w:t>
      </w:r>
      <w:r w:rsidR="005E6750">
        <w:rPr>
          <w:sz w:val="24"/>
          <w:szCs w:val="24"/>
        </w:rPr>
        <w:t xml:space="preserve">   </w:t>
      </w:r>
      <w:r w:rsidR="005E6750" w:rsidRPr="00320887">
        <w:rPr>
          <w:sz w:val="24"/>
          <w:szCs w:val="24"/>
        </w:rPr>
        <w:t xml:space="preserve">  </w:t>
      </w:r>
      <w:r w:rsidR="005E6750">
        <w:rPr>
          <w:sz w:val="24"/>
          <w:szCs w:val="24"/>
        </w:rPr>
        <w:t xml:space="preserve"> </w:t>
      </w:r>
      <w:r w:rsidR="005E6750" w:rsidRPr="00561D76">
        <w:rPr>
          <w:sz w:val="24"/>
          <w:szCs w:val="24"/>
        </w:rPr>
        <w:t xml:space="preserve">           </w:t>
      </w:r>
      <w:r w:rsidR="005E6750">
        <w:rPr>
          <w:sz w:val="24"/>
          <w:szCs w:val="24"/>
        </w:rPr>
        <w:t xml:space="preserve">                                </w:t>
      </w:r>
      <w:r w:rsidR="005E6750" w:rsidRPr="00561D76">
        <w:rPr>
          <w:sz w:val="24"/>
          <w:szCs w:val="24"/>
        </w:rPr>
        <w:t xml:space="preserve"> </w:t>
      </w:r>
      <w:r w:rsidR="00CA285F">
        <w:rPr>
          <w:sz w:val="24"/>
          <w:szCs w:val="24"/>
        </w:rPr>
        <w:t xml:space="preserve">                                                         </w:t>
      </w:r>
      <w:r w:rsidR="005E6750" w:rsidRPr="00561D76">
        <w:rPr>
          <w:sz w:val="24"/>
          <w:szCs w:val="24"/>
        </w:rPr>
        <w:t xml:space="preserve">от    </w:t>
      </w:r>
      <w:r>
        <w:rPr>
          <w:sz w:val="24"/>
          <w:szCs w:val="24"/>
          <w:u w:val="single"/>
        </w:rPr>
        <w:t xml:space="preserve">«  </w:t>
      </w:r>
      <w:r w:rsidR="00CA285F">
        <w:rPr>
          <w:sz w:val="24"/>
          <w:szCs w:val="24"/>
          <w:u w:val="single"/>
        </w:rPr>
        <w:t>21</w:t>
      </w:r>
      <w:r w:rsidR="005E6750" w:rsidRPr="00561D76">
        <w:rPr>
          <w:sz w:val="24"/>
          <w:szCs w:val="24"/>
          <w:u w:val="single"/>
        </w:rPr>
        <w:t xml:space="preserve"> » августа    </w:t>
      </w:r>
      <w:r>
        <w:rPr>
          <w:sz w:val="24"/>
          <w:szCs w:val="24"/>
        </w:rPr>
        <w:t>2020</w:t>
      </w:r>
      <w:r w:rsidR="005E6750" w:rsidRPr="00561D76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5E6750" w:rsidRPr="00CD7DBC" w:rsidRDefault="005E6750" w:rsidP="005E6750">
      <w:pPr>
        <w:pStyle w:val="3"/>
        <w:jc w:val="center"/>
        <w:rPr>
          <w:b w:val="0"/>
          <w:color w:val="auto"/>
        </w:rPr>
      </w:pPr>
      <w:r w:rsidRPr="00CD7DBC">
        <w:rPr>
          <w:color w:val="auto"/>
        </w:rPr>
        <w:t>РАБОЧАЯ    ПРОГРАММА</w:t>
      </w:r>
    </w:p>
    <w:p w:rsidR="005E6750" w:rsidRDefault="005E6750" w:rsidP="005E6750">
      <w:pPr>
        <w:pStyle w:val="af"/>
        <w:spacing w:after="0" w:afterAutospacing="0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5E6750" w:rsidRDefault="005E6750" w:rsidP="005E6750">
      <w:pPr>
        <w:pStyle w:val="af"/>
        <w:spacing w:after="0" w:afterAutospacing="0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5E6750" w:rsidRPr="00D8707C" w:rsidRDefault="005E6750" w:rsidP="005E6750">
      <w:pPr>
        <w:pStyle w:val="af"/>
        <w:spacing w:after="0" w:afterAutospacing="0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5E6750" w:rsidRDefault="005E6750" w:rsidP="005E6750">
      <w:pPr>
        <w:spacing w:after="0"/>
        <w:jc w:val="center"/>
        <w:rPr>
          <w:b/>
          <w:sz w:val="28"/>
          <w:u w:val="single"/>
        </w:rPr>
      </w:pPr>
    </w:p>
    <w:p w:rsidR="005E6750" w:rsidRPr="00561D76" w:rsidRDefault="005E6750" w:rsidP="005E6750">
      <w:pPr>
        <w:pStyle w:val="af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Закирова</w:t>
      </w:r>
      <w:proofErr w:type="spellEnd"/>
      <w:r>
        <w:rPr>
          <w:b/>
          <w:sz w:val="40"/>
          <w:u w:val="single"/>
        </w:rPr>
        <w:t xml:space="preserve"> Наталья Ивановна</w:t>
      </w:r>
      <w:r>
        <w:rPr>
          <w:b/>
          <w:sz w:val="28"/>
          <w:szCs w:val="28"/>
          <w:u w:val="single"/>
        </w:rPr>
        <w:t>, высш</w:t>
      </w:r>
      <w:r w:rsidRPr="00561D76">
        <w:rPr>
          <w:b/>
          <w:sz w:val="28"/>
          <w:szCs w:val="28"/>
          <w:u w:val="single"/>
        </w:rPr>
        <w:t>ая квалификационная категория</w:t>
      </w:r>
      <w:r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Pr="00561D76">
        <w:t>ФИО учителя, категория)</w:t>
      </w:r>
    </w:p>
    <w:p w:rsidR="005E6750" w:rsidRPr="00CD7DBC" w:rsidRDefault="005E6750" w:rsidP="005E6750">
      <w:pPr>
        <w:pStyle w:val="4"/>
        <w:jc w:val="center"/>
        <w:rPr>
          <w:b w:val="0"/>
          <w:i w:val="0"/>
          <w:color w:val="auto"/>
          <w:sz w:val="32"/>
          <w:szCs w:val="32"/>
        </w:rPr>
      </w:pPr>
      <w:r w:rsidRPr="00CD7DBC">
        <w:rPr>
          <w:b w:val="0"/>
          <w:i w:val="0"/>
          <w:color w:val="auto"/>
          <w:sz w:val="32"/>
          <w:szCs w:val="32"/>
        </w:rPr>
        <w:t>Алгебра</w:t>
      </w:r>
    </w:p>
    <w:p w:rsidR="005E6750" w:rsidRDefault="005E6750" w:rsidP="005E6750">
      <w:pPr>
        <w:spacing w:after="0"/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                                                                    </w:t>
      </w:r>
      <w:r>
        <w:rPr>
          <w:sz w:val="32"/>
          <w:szCs w:val="32"/>
        </w:rPr>
        <w:t>7</w:t>
      </w:r>
      <w:r w:rsidRPr="00561D76">
        <w:rPr>
          <w:sz w:val="32"/>
          <w:szCs w:val="32"/>
        </w:rPr>
        <w:t xml:space="preserve"> класс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Pr="00561D76">
        <w:rPr>
          <w:sz w:val="32"/>
          <w:szCs w:val="32"/>
        </w:rPr>
        <w:t xml:space="preserve"> </w:t>
      </w:r>
      <w:r w:rsidRPr="00561D76">
        <w:rPr>
          <w:sz w:val="24"/>
          <w:szCs w:val="24"/>
        </w:rPr>
        <w:t>Рассмотрено на заседании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протокол №  1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от «   </w:t>
      </w:r>
      <w:r w:rsidR="00CA285F">
        <w:rPr>
          <w:sz w:val="24"/>
          <w:szCs w:val="24"/>
        </w:rPr>
        <w:t>20</w:t>
      </w:r>
      <w:r>
        <w:rPr>
          <w:sz w:val="24"/>
          <w:szCs w:val="24"/>
        </w:rPr>
        <w:t xml:space="preserve">  </w:t>
      </w:r>
      <w:r w:rsidRPr="00561D76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9A0D58">
        <w:rPr>
          <w:sz w:val="24"/>
          <w:szCs w:val="24"/>
        </w:rPr>
        <w:t xml:space="preserve">августа 2020 </w:t>
      </w:r>
      <w:r w:rsidRPr="00561D76">
        <w:rPr>
          <w:sz w:val="24"/>
          <w:szCs w:val="24"/>
        </w:rPr>
        <w:t xml:space="preserve">г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</w:t>
      </w:r>
      <w:r w:rsidR="009A0D58">
        <w:rPr>
          <w:sz w:val="24"/>
          <w:szCs w:val="24"/>
        </w:rPr>
        <w:t xml:space="preserve">         2020-2021</w:t>
      </w:r>
      <w:r w:rsidRPr="00561D76">
        <w:rPr>
          <w:sz w:val="24"/>
          <w:szCs w:val="24"/>
        </w:rPr>
        <w:t xml:space="preserve"> учебный год                                                                                                     </w:t>
      </w:r>
    </w:p>
    <w:p w:rsidR="005E6750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</w:t>
      </w: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t>Учебно-тематическое планирование по математике</w:t>
      </w: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Класс           </w:t>
      </w:r>
      <w:r w:rsidRPr="00E43047">
        <w:rPr>
          <w:sz w:val="24"/>
          <w:szCs w:val="24"/>
          <w:u w:val="single"/>
        </w:rPr>
        <w:t>__7__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Учитель       </w:t>
      </w:r>
      <w:proofErr w:type="spellStart"/>
      <w:r w:rsidRPr="00E43047">
        <w:rPr>
          <w:sz w:val="24"/>
          <w:szCs w:val="24"/>
          <w:u w:val="single"/>
        </w:rPr>
        <w:t>Закирова</w:t>
      </w:r>
      <w:proofErr w:type="spellEnd"/>
      <w:r w:rsidRPr="00E43047">
        <w:rPr>
          <w:sz w:val="24"/>
          <w:szCs w:val="24"/>
          <w:u w:val="single"/>
        </w:rPr>
        <w:t xml:space="preserve"> Наталья Ивановна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Количество часов: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Всего</w:t>
      </w:r>
      <w:r w:rsidR="00CD7DBC">
        <w:rPr>
          <w:sz w:val="24"/>
          <w:szCs w:val="24"/>
          <w:u w:val="single"/>
        </w:rPr>
        <w:t>140</w:t>
      </w:r>
      <w:r w:rsidRPr="00E43047">
        <w:rPr>
          <w:sz w:val="24"/>
          <w:szCs w:val="24"/>
          <w:u w:val="single"/>
        </w:rPr>
        <w:t xml:space="preserve"> </w:t>
      </w:r>
      <w:r w:rsidRPr="00E43047">
        <w:rPr>
          <w:sz w:val="24"/>
          <w:szCs w:val="24"/>
        </w:rPr>
        <w:t xml:space="preserve">ч.; в неделю </w:t>
      </w:r>
      <w:r w:rsidR="00CD7DBC">
        <w:rPr>
          <w:sz w:val="24"/>
          <w:szCs w:val="24"/>
          <w:u w:val="single"/>
        </w:rPr>
        <w:t>4</w:t>
      </w:r>
      <w:r w:rsidRPr="00E43047">
        <w:rPr>
          <w:sz w:val="24"/>
          <w:szCs w:val="24"/>
        </w:rPr>
        <w:t>ч.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</w:p>
    <w:p w:rsidR="005E6750" w:rsidRPr="00E43047" w:rsidRDefault="005E6750" w:rsidP="005E6750">
      <w:pPr>
        <w:spacing w:after="0"/>
        <w:jc w:val="both"/>
        <w:rPr>
          <w:rFonts w:eastAsia="Calibri"/>
          <w:color w:val="000000"/>
          <w:sz w:val="24"/>
          <w:szCs w:val="24"/>
        </w:rPr>
      </w:pPr>
      <w:r w:rsidRPr="00E43047">
        <w:rPr>
          <w:sz w:val="24"/>
          <w:szCs w:val="24"/>
        </w:rPr>
        <w:t xml:space="preserve">          Планирование составлено на основе  </w:t>
      </w:r>
      <w:r w:rsidRPr="00E43047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5E6750" w:rsidRPr="00E43047" w:rsidRDefault="005E6750" w:rsidP="005E6750">
      <w:pPr>
        <w:spacing w:after="0"/>
        <w:jc w:val="both"/>
        <w:rPr>
          <w:rFonts w:eastAsia="Calibri"/>
          <w:color w:val="000000"/>
          <w:sz w:val="24"/>
          <w:szCs w:val="24"/>
        </w:rPr>
      </w:pPr>
      <w:r w:rsidRPr="00E43047">
        <w:rPr>
          <w:rFonts w:eastAsia="Calibri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5E6750" w:rsidRPr="00E43047" w:rsidRDefault="005E6750" w:rsidP="005E6750">
      <w:pPr>
        <w:spacing w:after="0"/>
        <w:jc w:val="both"/>
        <w:rPr>
          <w:rFonts w:eastAsia="Calibri"/>
          <w:color w:val="000000"/>
          <w:sz w:val="24"/>
          <w:szCs w:val="24"/>
        </w:rPr>
      </w:pPr>
    </w:p>
    <w:p w:rsidR="005E6750" w:rsidRPr="00E43047" w:rsidRDefault="005E6750" w:rsidP="005E6750">
      <w:pPr>
        <w:spacing w:after="0"/>
        <w:ind w:left="36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Учебники:  </w:t>
      </w:r>
    </w:p>
    <w:p w:rsidR="005E6750" w:rsidRPr="00E43047" w:rsidRDefault="005E6750" w:rsidP="005E6750">
      <w:pPr>
        <w:spacing w:after="0"/>
        <w:ind w:left="360"/>
        <w:rPr>
          <w:sz w:val="24"/>
          <w:szCs w:val="24"/>
        </w:rPr>
      </w:pPr>
      <w:r w:rsidRPr="00E43047">
        <w:rPr>
          <w:sz w:val="24"/>
          <w:szCs w:val="24"/>
        </w:rPr>
        <w:t xml:space="preserve">     Алгебра,7 класс. Учебник для   общеобразовательных учреждений/ </w:t>
      </w:r>
    </w:p>
    <w:p w:rsidR="005E6750" w:rsidRPr="00E43047" w:rsidRDefault="005E6750" w:rsidP="005E6750">
      <w:pPr>
        <w:spacing w:after="0"/>
        <w:ind w:left="360"/>
        <w:rPr>
          <w:sz w:val="24"/>
          <w:szCs w:val="24"/>
        </w:rPr>
      </w:pPr>
      <w:r w:rsidRPr="00E43047">
        <w:rPr>
          <w:sz w:val="24"/>
          <w:szCs w:val="24"/>
        </w:rPr>
        <w:t xml:space="preserve">     </w:t>
      </w:r>
      <w:r w:rsidR="001748C5">
        <w:rPr>
          <w:sz w:val="24"/>
          <w:szCs w:val="24"/>
        </w:rPr>
        <w:t>Ю.Н.Макарычев</w:t>
      </w:r>
      <w:r w:rsidRPr="00E43047">
        <w:rPr>
          <w:sz w:val="24"/>
          <w:szCs w:val="24"/>
        </w:rPr>
        <w:t xml:space="preserve">, </w:t>
      </w:r>
      <w:r w:rsidR="001748C5">
        <w:rPr>
          <w:sz w:val="24"/>
          <w:szCs w:val="24"/>
        </w:rPr>
        <w:t>Просвещение,  2013</w:t>
      </w:r>
      <w:r w:rsidRPr="00E43047">
        <w:rPr>
          <w:sz w:val="24"/>
          <w:szCs w:val="24"/>
        </w:rPr>
        <w:t xml:space="preserve">г. </w:t>
      </w:r>
    </w:p>
    <w:p w:rsidR="005E6750" w:rsidRPr="00E43047" w:rsidRDefault="005E6750" w:rsidP="005E6750">
      <w:pPr>
        <w:spacing w:after="0"/>
        <w:ind w:left="36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Дополнительная литература: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Алгебра 7 класс. Контрольные работы для учащихся общеобразовательных учреждений/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Л.А. Александрова, Мнемозина 2009 г.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Алгебра 7 класс. Самостоятельные работы для  учащихся    общеобразовательных учреждений/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Л.А. Александрова, Мнемозина 2011 г.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Самостоятельные и контрольные работы по алгебре и геометрии  для 7 класса А.П. Ершова,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В.В. </w:t>
      </w:r>
      <w:proofErr w:type="spellStart"/>
      <w:r w:rsidRPr="00E43047">
        <w:rPr>
          <w:sz w:val="24"/>
          <w:szCs w:val="24"/>
        </w:rPr>
        <w:t>Голобородько</w:t>
      </w:r>
      <w:proofErr w:type="spellEnd"/>
      <w:r w:rsidRPr="00E43047">
        <w:rPr>
          <w:sz w:val="24"/>
          <w:szCs w:val="24"/>
        </w:rPr>
        <w:t>, А.С. Ершов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</w:p>
    <w:p w:rsidR="005E6750" w:rsidRDefault="005E6750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0362EF" w:rsidRDefault="000362EF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Pr="00E43047" w:rsidRDefault="00CD7DBC" w:rsidP="005E6750">
      <w:pPr>
        <w:spacing w:after="0"/>
        <w:rPr>
          <w:sz w:val="24"/>
          <w:szCs w:val="24"/>
        </w:rPr>
      </w:pPr>
    </w:p>
    <w:p w:rsidR="008333BD" w:rsidRPr="0012073E" w:rsidRDefault="008333BD" w:rsidP="005E6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7DBC" w:rsidRDefault="005312AD" w:rsidP="00CD7DBC">
      <w:pPr>
        <w:pStyle w:val="a3"/>
        <w:spacing w:line="240" w:lineRule="auto"/>
        <w:rPr>
          <w:sz w:val="24"/>
        </w:rPr>
      </w:pPr>
      <w:r w:rsidRPr="0012073E">
        <w:rPr>
          <w:b/>
          <w:sz w:val="24"/>
          <w:szCs w:val="24"/>
        </w:rPr>
        <w:t>ПОЯСНИТЕЛЬНАЯ ЗАПИСКА</w:t>
      </w:r>
      <w:r w:rsidR="00CD7DBC" w:rsidRPr="00CD7DBC">
        <w:rPr>
          <w:sz w:val="24"/>
        </w:rPr>
        <w:t xml:space="preserve"> </w:t>
      </w:r>
    </w:p>
    <w:p w:rsidR="00F74E74" w:rsidRPr="00CD7DBC" w:rsidRDefault="00CD7DBC" w:rsidP="00CD7DBC">
      <w:pPr>
        <w:pStyle w:val="a3"/>
        <w:spacing w:line="240" w:lineRule="auto"/>
        <w:rPr>
          <w:sz w:val="24"/>
        </w:rPr>
      </w:pPr>
      <w:proofErr w:type="gramStart"/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9A0D58">
        <w:rPr>
          <w:sz w:val="24"/>
        </w:rPr>
        <w:t xml:space="preserve"> МБОУ</w:t>
      </w:r>
      <w:proofErr w:type="gramEnd"/>
      <w:r w:rsidR="009A0D58">
        <w:rPr>
          <w:sz w:val="24"/>
        </w:rPr>
        <w:t xml:space="preserve"> «</w:t>
      </w:r>
      <w:proofErr w:type="spellStart"/>
      <w:r w:rsidR="009A0D58">
        <w:rPr>
          <w:sz w:val="24"/>
        </w:rPr>
        <w:t>Сармановская</w:t>
      </w:r>
      <w:proofErr w:type="spellEnd"/>
      <w:r w:rsidR="009A0D58">
        <w:rPr>
          <w:sz w:val="24"/>
        </w:rPr>
        <w:t xml:space="preserve"> СОШ» на 2020/2021</w:t>
      </w:r>
      <w:r w:rsidRPr="00E43047">
        <w:rPr>
          <w:sz w:val="24"/>
        </w:rPr>
        <w:t xml:space="preserve"> учебный год</w:t>
      </w:r>
      <w:r>
        <w:rPr>
          <w:sz w:val="24"/>
        </w:rPr>
        <w:t>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7C098F" w:rsidRPr="00CD7DBC" w:rsidRDefault="0012073E" w:rsidP="00EC55E4">
      <w:pPr>
        <w:pStyle w:val="af"/>
        <w:numPr>
          <w:ilvl w:val="0"/>
          <w:numId w:val="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E3116F" w:rsidRPr="0012073E" w:rsidRDefault="007A2EB9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       Рабочая программа рассчитана на </w:t>
      </w:r>
      <w:r w:rsidR="001F0B0C">
        <w:rPr>
          <w:rFonts w:ascii="Times New Roman" w:hAnsi="Times New Roman"/>
          <w:sz w:val="24"/>
          <w:szCs w:val="24"/>
          <w:lang w:val="tt-RU"/>
        </w:rPr>
        <w:t>140</w:t>
      </w:r>
      <w:r w:rsidR="001F0B0C">
        <w:rPr>
          <w:rFonts w:ascii="Times New Roman" w:hAnsi="Times New Roman"/>
          <w:sz w:val="24"/>
          <w:szCs w:val="24"/>
        </w:rPr>
        <w:t xml:space="preserve"> часов (</w:t>
      </w:r>
      <w:r w:rsidR="001F0B0C">
        <w:rPr>
          <w:rFonts w:ascii="Times New Roman" w:hAnsi="Times New Roman"/>
          <w:sz w:val="24"/>
          <w:szCs w:val="24"/>
          <w:lang w:val="tt-RU"/>
        </w:rPr>
        <w:t>3</w:t>
      </w:r>
      <w:r w:rsidRPr="0012073E">
        <w:rPr>
          <w:rFonts w:ascii="Times New Roman" w:hAnsi="Times New Roman"/>
          <w:sz w:val="24"/>
          <w:szCs w:val="24"/>
        </w:rPr>
        <w:t xml:space="preserve"> часов в неделю + 1 час из компонента </w:t>
      </w:r>
      <w:proofErr w:type="spellStart"/>
      <w:r w:rsidRPr="0012073E">
        <w:rPr>
          <w:rFonts w:ascii="Times New Roman" w:hAnsi="Times New Roman"/>
          <w:sz w:val="24"/>
          <w:szCs w:val="24"/>
        </w:rPr>
        <w:t>ОО</w:t>
      </w:r>
      <w:proofErr w:type="gramStart"/>
      <w:r w:rsidRPr="0012073E">
        <w:rPr>
          <w:rFonts w:ascii="Times New Roman" w:hAnsi="Times New Roman"/>
          <w:sz w:val="24"/>
          <w:szCs w:val="24"/>
        </w:rPr>
        <w:t>,в</w:t>
      </w:r>
      <w:proofErr w:type="gramEnd"/>
      <w:r w:rsidRPr="0012073E">
        <w:rPr>
          <w:rFonts w:ascii="Times New Roman" w:hAnsi="Times New Roman"/>
          <w:sz w:val="24"/>
          <w:szCs w:val="24"/>
        </w:rPr>
        <w:t>ыделено</w:t>
      </w:r>
      <w:proofErr w:type="spellEnd"/>
      <w:r w:rsidRPr="0012073E">
        <w:rPr>
          <w:rFonts w:ascii="Times New Roman" w:hAnsi="Times New Roman"/>
          <w:sz w:val="24"/>
          <w:szCs w:val="24"/>
        </w:rPr>
        <w:t xml:space="preserve"> курсивом). В соответствии с учебным планом школы программа откорректирована по количеству часов и содержанию. </w:t>
      </w:r>
      <w:r w:rsidR="00E3116F" w:rsidRPr="0012073E">
        <w:rPr>
          <w:rFonts w:ascii="Times New Roman" w:hAnsi="Times New Roman"/>
          <w:sz w:val="24"/>
          <w:szCs w:val="24"/>
        </w:rPr>
        <w:t xml:space="preserve">Школьный компонент позволяет пропорционально увеличить количество часов на изучение всех тем курса. 35 часов из компонента выделены следующим образом: темы в календарно-тематическом плане выделены курсивом. </w:t>
      </w:r>
    </w:p>
    <w:p w:rsidR="00CD7DBC" w:rsidRPr="00F73543" w:rsidRDefault="00CD7DBC" w:rsidP="00CD7DBC">
      <w:pPr>
        <w:pStyle w:val="western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73543">
        <w:rPr>
          <w:b/>
          <w:color w:val="000000"/>
        </w:rPr>
        <w:t xml:space="preserve">Примечание: </w:t>
      </w:r>
      <w:proofErr w:type="gramStart"/>
      <w:r w:rsidRPr="00F73543">
        <w:rPr>
          <w:b/>
          <w:color w:val="000000"/>
        </w:rPr>
        <w:t>На основании положения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</w:t>
      </w:r>
      <w:proofErr w:type="spellStart"/>
      <w:r w:rsidRPr="00F73543">
        <w:rPr>
          <w:b/>
          <w:color w:val="000000"/>
        </w:rPr>
        <w:t>Сармановского</w:t>
      </w:r>
      <w:proofErr w:type="spellEnd"/>
      <w:r w:rsidRPr="00F73543">
        <w:rPr>
          <w:b/>
          <w:color w:val="00000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62EF" w:rsidRPr="0012073E" w:rsidRDefault="000362EF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</w:t>
      </w:r>
      <w:r w:rsidR="00C35433">
        <w:rPr>
          <w:rFonts w:ascii="Times New Roman" w:hAnsi="Times New Roman" w:cs="Times New Roman"/>
          <w:b/>
          <w:sz w:val="24"/>
          <w:szCs w:val="24"/>
        </w:rPr>
        <w:t>а</w:t>
      </w:r>
      <w:r w:rsidRPr="0012073E">
        <w:rPr>
          <w:rFonts w:ascii="Times New Roman" w:hAnsi="Times New Roman" w:cs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EC55E4">
      <w:pPr>
        <w:pStyle w:val="af"/>
        <w:numPr>
          <w:ilvl w:val="0"/>
          <w:numId w:val="2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proofErr w:type="spellStart"/>
      <w:r w:rsidRPr="0012073E">
        <w:rPr>
          <w:color w:val="000000"/>
        </w:rPr>
        <w:t>креативность</w:t>
      </w:r>
      <w:proofErr w:type="spellEnd"/>
      <w:r w:rsidRPr="0012073E">
        <w:rPr>
          <w:color w:val="000000"/>
        </w:rPr>
        <w:t xml:space="preserve"> мышления, инициатива, находчивость, активность при решении математических задач;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EC55E4">
      <w:pPr>
        <w:pStyle w:val="af"/>
        <w:numPr>
          <w:ilvl w:val="0"/>
          <w:numId w:val="4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CD7DBC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EC55E4">
      <w:pPr>
        <w:pStyle w:val="af"/>
        <w:numPr>
          <w:ilvl w:val="0"/>
          <w:numId w:val="6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0362EF" w:rsidRDefault="000362EF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lastRenderedPageBreak/>
        <w:t>Ученик получит возможность научиться: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35433" w:rsidRPr="00C35433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222304" w:rsidRPr="00C35433" w:rsidRDefault="00222304" w:rsidP="00145835">
      <w:pPr>
        <w:pStyle w:val="af"/>
        <w:spacing w:before="0" w:beforeAutospacing="0" w:after="0" w:afterAutospacing="0"/>
        <w:ind w:left="360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C35433">
        <w:trPr>
          <w:trHeight w:val="760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Pr="00E74107" w:rsidRDefault="00762A1A" w:rsidP="00145835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145835">
        <w:trPr>
          <w:trHeight w:val="901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22304"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</w:t>
            </w:r>
          </w:p>
        </w:tc>
      </w:tr>
    </w:tbl>
    <w:p w:rsidR="00E3116F" w:rsidRPr="00E3116F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67B" w:rsidRDefault="00E72011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"/>
        <w:gridCol w:w="8690"/>
        <w:gridCol w:w="3254"/>
        <w:gridCol w:w="1282"/>
        <w:gridCol w:w="1279"/>
        <w:gridCol w:w="9"/>
        <w:gridCol w:w="6"/>
        <w:gridCol w:w="76"/>
        <w:gridCol w:w="48"/>
      </w:tblGrid>
      <w:tr w:rsidR="00145835" w:rsidRPr="00C90803" w:rsidTr="002B10E9">
        <w:trPr>
          <w:gridAfter w:val="4"/>
          <w:wAfter w:w="139" w:type="dxa"/>
          <w:trHeight w:val="413"/>
        </w:trPr>
        <w:tc>
          <w:tcPr>
            <w:tcW w:w="632" w:type="dxa"/>
            <w:vMerge w:val="restart"/>
          </w:tcPr>
          <w:p w:rsidR="00145835" w:rsidRPr="00C90803" w:rsidRDefault="005844F4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8690" w:type="dxa"/>
            <w:vMerge w:val="restart"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4" w:type="dxa"/>
            <w:vMerge w:val="restart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61" w:type="dxa"/>
            <w:gridSpan w:val="2"/>
            <w:vAlign w:val="center"/>
          </w:tcPr>
          <w:p w:rsidR="00145835" w:rsidRPr="00E72011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145835" w:rsidRPr="00C90803" w:rsidTr="005844F4">
        <w:trPr>
          <w:gridAfter w:val="4"/>
          <w:wAfter w:w="139" w:type="dxa"/>
          <w:trHeight w:val="275"/>
        </w:trPr>
        <w:tc>
          <w:tcPr>
            <w:tcW w:w="632" w:type="dxa"/>
            <w:vMerge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vMerge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9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502088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222304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3254" w:type="dxa"/>
            <w:vMerge w:val="restart"/>
          </w:tcPr>
          <w:p w:rsidR="00145835" w:rsidRPr="005844F4" w:rsidRDefault="005844F4" w:rsidP="00584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4F4">
              <w:rPr>
                <w:rFonts w:ascii="Times New Roman" w:eastAsia="Times New Roman" w:hAnsi="Times New Roman"/>
                <w:sz w:val="24"/>
                <w:szCs w:val="24"/>
              </w:rPr>
              <w:t>Повторить рациональный способ решения выражений, основные операции над числами,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844F4">
              <w:rPr>
                <w:rFonts w:ascii="Times New Roman" w:eastAsia="Times New Roman" w:hAnsi="Times New Roman"/>
                <w:sz w:val="24"/>
                <w:szCs w:val="24"/>
              </w:rPr>
              <w:t>выполнить порядок действий, законы сложения и умножения</w:t>
            </w: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974012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0" w:type="dxa"/>
          </w:tcPr>
          <w:p w:rsidR="00145835" w:rsidRPr="004B24FE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1F0B0C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4E0583" w:rsidRPr="00C90803" w:rsidTr="002B10E9">
        <w:trPr>
          <w:gridAfter w:val="4"/>
          <w:wAfter w:w="139" w:type="dxa"/>
        </w:trPr>
        <w:tc>
          <w:tcPr>
            <w:tcW w:w="15137" w:type="dxa"/>
            <w:gridSpan w:val="5"/>
          </w:tcPr>
          <w:p w:rsidR="004E0583" w:rsidRPr="00C9080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145835" w:rsidRPr="00C90803" w:rsidTr="002B10E9">
        <w:trPr>
          <w:gridAfter w:val="4"/>
          <w:wAfter w:w="139" w:type="dxa"/>
          <w:trHeight w:val="345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3254" w:type="dxa"/>
            <w:vMerge w:val="restart"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</w:t>
            </w:r>
            <w:proofErr w:type="spellStart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 при различных значениях а и </w:t>
            </w:r>
            <w:proofErr w:type="spellStart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несложные уравнения, сводящиеся к ним. Использовать аппарат уравнений для решения </w:t>
            </w:r>
          </w:p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текстовых задач, интерпретировать результат. Использовать простейшие статистические характеристики (среднее арифметическое, размах, </w:t>
            </w:r>
            <w:r w:rsidRPr="002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мода, медиана) для анализа ряда данных в несложных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B3A0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B3A0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B3A0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B3A0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90" w:type="dxa"/>
          </w:tcPr>
          <w:p w:rsidR="00873EC4" w:rsidRPr="0022230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90" w:type="dxa"/>
          </w:tcPr>
          <w:p w:rsidR="00873EC4" w:rsidRPr="0022230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873EC4" w:rsidRPr="002A6176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Упрощение выражений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0" w:type="dxa"/>
          </w:tcPr>
          <w:p w:rsidR="00873EC4" w:rsidRPr="002A6176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Упрощение выражений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E4337F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«Выражения. Тождества</w:t>
            </w:r>
            <w:proofErr w:type="gramStart"/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равнения</w:t>
            </w: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54" w:type="dxa"/>
            <w:vMerge/>
          </w:tcPr>
          <w:p w:rsidR="00873EC4" w:rsidRPr="001F0B0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279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«Числовые выражения».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Уравнение и его корни.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0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DF12E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E4337F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</w:tc>
        <w:tc>
          <w:tcPr>
            <w:tcW w:w="3254" w:type="dxa"/>
            <w:vMerge/>
          </w:tcPr>
          <w:p w:rsidR="00873EC4" w:rsidRPr="00EC5D0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279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«Уравнения»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уравнений и задач</w:t>
            </w:r>
          </w:p>
        </w:tc>
        <w:tc>
          <w:tcPr>
            <w:tcW w:w="3254" w:type="dxa"/>
            <w:vMerge/>
          </w:tcPr>
          <w:p w:rsidR="00873EC4" w:rsidRPr="00EC5D0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279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90803" w:rsidTr="002B10E9">
        <w:trPr>
          <w:gridAfter w:val="3"/>
          <w:wAfter w:w="130" w:type="dxa"/>
        </w:trPr>
        <w:tc>
          <w:tcPr>
            <w:tcW w:w="15146" w:type="dxa"/>
            <w:gridSpan w:val="6"/>
          </w:tcPr>
          <w:p w:rsidR="00873EC4" w:rsidRPr="00AD0AF2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</w:tc>
        <w:tc>
          <w:tcPr>
            <w:tcW w:w="3254" w:type="dxa"/>
            <w:vMerge w:val="restart"/>
          </w:tcPr>
          <w:p w:rsidR="00873EC4" w:rsidRPr="00FA73A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расположение в координатной плоскости графика функции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0, как зависит от значений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расположение графиков двух функций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. Интерпретировать графики реальных зависимостей, описываемых формулами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 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анализ графиков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прямой пропорциональности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  <w:trHeight w:val="302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линейной функции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90" w:type="dxa"/>
          </w:tcPr>
          <w:p w:rsidR="00873EC4" w:rsidRPr="00EC5D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7201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«Построение графиков»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FA73A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задач.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3"/>
          <w:wAfter w:w="130" w:type="dxa"/>
        </w:trPr>
        <w:tc>
          <w:tcPr>
            <w:tcW w:w="15146" w:type="dxa"/>
            <w:gridSpan w:val="6"/>
          </w:tcPr>
          <w:p w:rsidR="00873EC4" w:rsidRPr="00C9080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с натуральным показателем </w:t>
            </w:r>
            <w:proofErr w:type="gramStart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</w:t>
            </w:r>
          </w:p>
        </w:tc>
        <w:tc>
          <w:tcPr>
            <w:tcW w:w="3254" w:type="dxa"/>
            <w:vMerge w:val="restart"/>
          </w:tcPr>
          <w:p w:rsidR="00873EC4" w:rsidRPr="00FA73A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а — произвольное число,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— натуральное число, устно и письменно, а также с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x3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— некоторые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82" w:type="dxa"/>
          </w:tcPr>
          <w:p w:rsidR="00873EC4" w:rsidRPr="00D425E7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числа в степень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в степень произведения.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F1C76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3254" w:type="dxa"/>
            <w:vMerge/>
          </w:tcPr>
          <w:p w:rsidR="00873EC4" w:rsidRPr="00CA44F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279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690" w:type="dxa"/>
          </w:tcPr>
          <w:p w:rsidR="00873EC4" w:rsidRPr="00CA44F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A44F4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 Возведение одночлена в степень.</w:t>
            </w:r>
          </w:p>
        </w:tc>
        <w:tc>
          <w:tcPr>
            <w:tcW w:w="3254" w:type="dxa"/>
            <w:vMerge/>
          </w:tcPr>
          <w:p w:rsidR="00873EC4" w:rsidRPr="00CA44F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279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690" w:type="dxa"/>
          </w:tcPr>
          <w:p w:rsidR="00873EC4" w:rsidRPr="00197D2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Функции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54" w:type="dxa"/>
            <w:vMerge/>
          </w:tcPr>
          <w:p w:rsidR="00873EC4" w:rsidRPr="002D231D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279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«Степень с натуральным показателем»</w:t>
            </w:r>
          </w:p>
        </w:tc>
        <w:tc>
          <w:tcPr>
            <w:tcW w:w="3254" w:type="dxa"/>
            <w:vMerge/>
          </w:tcPr>
          <w:p w:rsidR="00873EC4" w:rsidRPr="002D231D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279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9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873EC4" w:rsidRPr="00C9080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вид.</w:t>
            </w:r>
          </w:p>
        </w:tc>
        <w:tc>
          <w:tcPr>
            <w:tcW w:w="3254" w:type="dxa"/>
            <w:vMerge w:val="restart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многочлена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 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3254" w:type="dxa"/>
            <w:vMerge/>
          </w:tcPr>
          <w:p w:rsidR="00873EC4" w:rsidRPr="002D231D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8690" w:type="dxa"/>
          </w:tcPr>
          <w:p w:rsidR="00873EC4" w:rsidRPr="002D231D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A285F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23E5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«Многочлен и его стандартный вид»</w:t>
            </w:r>
          </w:p>
        </w:tc>
        <w:tc>
          <w:tcPr>
            <w:tcW w:w="3254" w:type="dxa"/>
            <w:vMerge/>
          </w:tcPr>
          <w:p w:rsidR="00873EC4" w:rsidRPr="009770A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94" w:type="dxa"/>
            <w:gridSpan w:val="3"/>
          </w:tcPr>
          <w:p w:rsidR="00873EC4" w:rsidRPr="00E4337F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84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«Разложение многочлена на множители»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 «Многочлены»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690" w:type="dxa"/>
          </w:tcPr>
          <w:p w:rsidR="00873EC4" w:rsidRPr="00E07BD0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94" w:type="dxa"/>
            <w:gridSpan w:val="3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873EC4" w:rsidRPr="00C9080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</w:tc>
        <w:tc>
          <w:tcPr>
            <w:tcW w:w="3254" w:type="dxa"/>
            <w:vMerge w:val="restart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54" w:type="dxa"/>
            <w:vMerge/>
          </w:tcPr>
          <w:p w:rsidR="00873EC4" w:rsidRPr="0026071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873EC4" w:rsidRPr="0026071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873EC4" w:rsidRPr="0026071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C6473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3254" w:type="dxa"/>
            <w:vMerge/>
          </w:tcPr>
          <w:p w:rsidR="00873EC4" w:rsidRPr="0026071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3254" w:type="dxa"/>
            <w:vMerge/>
          </w:tcPr>
          <w:p w:rsidR="00873EC4" w:rsidRPr="0026071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применение формул сокращенного умножения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3254" w:type="dxa"/>
            <w:vMerge/>
          </w:tcPr>
          <w:p w:rsidR="00873EC4" w:rsidRPr="0026071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 кубов  выражений.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3254" w:type="dxa"/>
            <w:vMerge/>
          </w:tcPr>
          <w:p w:rsidR="00873EC4" w:rsidRPr="0026071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C786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Анализ</w:t>
            </w:r>
            <w:r w:rsidRPr="001C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873EC4" w:rsidRPr="00C9080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(17 часов)</w:t>
            </w: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8690" w:type="dxa"/>
          </w:tcPr>
          <w:p w:rsidR="00873EC4" w:rsidRPr="0026071C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3254" w:type="dxa"/>
            <w:vMerge w:val="restart"/>
          </w:tcPr>
          <w:p w:rsidR="00873EC4" w:rsidRPr="00BC786C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а ≠ 0 или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≠ 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115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116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</w:tc>
        <w:tc>
          <w:tcPr>
            <w:tcW w:w="3254" w:type="dxa"/>
            <w:vMerge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c>
          <w:tcPr>
            <w:tcW w:w="15276" w:type="dxa"/>
            <w:gridSpan w:val="9"/>
          </w:tcPr>
          <w:p w:rsidR="00873EC4" w:rsidRPr="00FC6D60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13+2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6437D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8690" w:type="dxa"/>
          </w:tcPr>
          <w:p w:rsidR="00873EC4" w:rsidRPr="004F00B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54" w:type="dxa"/>
          </w:tcPr>
          <w:p w:rsidR="00873EC4" w:rsidRPr="006D7433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«Многочлены»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8690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8690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 с помощью уравнений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зачет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C4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873EC4" w:rsidRPr="00B61BC1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8690" w:type="dxa"/>
          </w:tcPr>
          <w:p w:rsidR="00873EC4" w:rsidRPr="006D743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3254" w:type="dxa"/>
          </w:tcPr>
          <w:p w:rsidR="00873EC4" w:rsidRDefault="00873EC4" w:rsidP="00873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370" w:type="dxa"/>
            <w:gridSpan w:val="4"/>
          </w:tcPr>
          <w:p w:rsidR="00873EC4" w:rsidRPr="00C90803" w:rsidRDefault="00873EC4" w:rsidP="00873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2EF" w:rsidRDefault="000362EF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4A1" w:rsidRDefault="004734A1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7D3879" w:rsidP="00EC55E4">
      <w:pPr>
        <w:pStyle w:val="aa"/>
        <w:numPr>
          <w:ilvl w:val="0"/>
          <w:numId w:val="1"/>
        </w:num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>.-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8F1A02">
        <w:rPr>
          <w:rFonts w:ascii="Times New Roman" w:hAnsi="Times New Roman" w:cs="Times New Roman"/>
          <w:sz w:val="24"/>
          <w:szCs w:val="24"/>
        </w:rPr>
        <w:t>3</w:t>
      </w:r>
      <w:r w:rsidR="004734A1" w:rsidRPr="004734A1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34A1" w:rsidRPr="00C35433" w:rsidRDefault="004734A1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C35433">
        <w:rPr>
          <w:rFonts w:ascii="Times New Roman" w:hAnsi="Times New Roman"/>
          <w:sz w:val="24"/>
          <w:szCs w:val="24"/>
        </w:rPr>
        <w:t>класс</w:t>
      </w:r>
      <w:proofErr w:type="gramStart"/>
      <w:r w:rsidRPr="00C35433">
        <w:rPr>
          <w:rFonts w:ascii="Times New Roman" w:hAnsi="Times New Roman"/>
          <w:sz w:val="24"/>
          <w:szCs w:val="24"/>
        </w:rPr>
        <w:t>.С</w:t>
      </w:r>
      <w:proofErr w:type="gramEnd"/>
      <w:r w:rsidRPr="00C35433">
        <w:rPr>
          <w:rFonts w:ascii="Times New Roman" w:hAnsi="Times New Roman"/>
          <w:sz w:val="24"/>
          <w:szCs w:val="24"/>
        </w:rPr>
        <w:t>ост</w:t>
      </w:r>
      <w:proofErr w:type="spellEnd"/>
      <w:r w:rsidRPr="00C35433">
        <w:rPr>
          <w:rFonts w:ascii="Times New Roman" w:hAnsi="Times New Roman"/>
          <w:sz w:val="24"/>
          <w:szCs w:val="24"/>
        </w:rPr>
        <w:t>. Л.И.Мартышова.</w:t>
      </w:r>
      <w:r w:rsidR="00A96023" w:rsidRPr="00C35433">
        <w:rPr>
          <w:rFonts w:ascii="Times New Roman" w:hAnsi="Times New Roman"/>
          <w:sz w:val="24"/>
          <w:szCs w:val="24"/>
        </w:rPr>
        <w:t>2011</w:t>
      </w:r>
    </w:p>
    <w:p w:rsidR="007D3879" w:rsidRPr="00C35433" w:rsidRDefault="007D3879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Pr="00C35433" w:rsidRDefault="007D3879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 w:rsidRPr="00C35433">
        <w:rPr>
          <w:rFonts w:ascii="Times New Roman" w:hAnsi="Times New Roman"/>
          <w:sz w:val="24"/>
          <w:szCs w:val="24"/>
        </w:rPr>
        <w:t>М.:Айрис-пресс</w:t>
      </w:r>
      <w:proofErr w:type="spellEnd"/>
      <w:r w:rsidRPr="00C35433">
        <w:rPr>
          <w:rFonts w:ascii="Times New Roman" w:hAnsi="Times New Roman"/>
          <w:sz w:val="24"/>
          <w:szCs w:val="24"/>
        </w:rPr>
        <w:t>, 2005-176с.</w:t>
      </w:r>
    </w:p>
    <w:p w:rsidR="004734A1" w:rsidRPr="00C35433" w:rsidRDefault="00C35433" w:rsidP="00C35433">
      <w:pPr>
        <w:ind w:left="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7D3879" w:rsidRPr="00C35433"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</w:t>
      </w:r>
      <w:r w:rsidR="004F287E" w:rsidRPr="00C35433">
        <w:rPr>
          <w:rFonts w:ascii="Times New Roman" w:hAnsi="Times New Roman"/>
          <w:sz w:val="24"/>
          <w:szCs w:val="24"/>
        </w:rPr>
        <w:t xml:space="preserve"> </w:t>
      </w:r>
      <w:r w:rsidR="007D3879" w:rsidRPr="00C35433">
        <w:rPr>
          <w:rFonts w:ascii="Times New Roman" w:hAnsi="Times New Roman"/>
          <w:sz w:val="24"/>
          <w:szCs w:val="24"/>
        </w:rPr>
        <w:t>Казань: Яз, 2011. 140с.</w:t>
      </w:r>
    </w:p>
    <w:p w:rsidR="007C098F" w:rsidRDefault="00C35433" w:rsidP="00C35433">
      <w:pPr>
        <w:pStyle w:val="c5"/>
        <w:spacing w:before="0" w:beforeAutospacing="0" w:after="0" w:afterAutospacing="0"/>
        <w:ind w:left="855"/>
      </w:pPr>
      <w:r>
        <w:t xml:space="preserve">6.. </w:t>
      </w:r>
      <w:r w:rsidR="007C098F">
        <w:t>П</w:t>
      </w:r>
      <w:r w:rsidR="007C098F" w:rsidRPr="00224285">
        <w:t>римерн</w:t>
      </w:r>
      <w:r w:rsidR="007C098F">
        <w:t>ая</w:t>
      </w:r>
      <w:r w:rsidR="007C098F" w:rsidRPr="00224285">
        <w:t xml:space="preserve"> </w:t>
      </w:r>
      <w:r w:rsidR="007C098F" w:rsidRPr="00224285">
        <w:rPr>
          <w:bCs/>
          <w:iCs/>
        </w:rPr>
        <w:t>программ</w:t>
      </w:r>
      <w:r w:rsidR="007C098F">
        <w:rPr>
          <w:bCs/>
          <w:iCs/>
        </w:rPr>
        <w:t>а</w:t>
      </w:r>
      <w:r w:rsidR="007C098F" w:rsidRPr="00224285">
        <w:rPr>
          <w:bCs/>
          <w:iCs/>
        </w:rPr>
        <w:t xml:space="preserve"> </w:t>
      </w:r>
      <w:r w:rsidR="007C098F" w:rsidRPr="00224285">
        <w:t>общеобразовательных учреждений по алгебре 7–9 классы</w:t>
      </w:r>
      <w:r w:rsidR="007C098F" w:rsidRPr="00224285">
        <w:rPr>
          <w:bCs/>
          <w:iCs/>
        </w:rPr>
        <w:t xml:space="preserve">, </w:t>
      </w:r>
      <w:r w:rsidR="007C098F" w:rsidRPr="00224285">
        <w:t xml:space="preserve"> к учебному комплексу для 7-9 классов (авторы Ю.Н. Макарычев, Н.Г. </w:t>
      </w:r>
      <w:proofErr w:type="spellStart"/>
      <w:r w:rsidR="007C098F" w:rsidRPr="00224285">
        <w:t>Миндюк</w:t>
      </w:r>
      <w:proofErr w:type="spellEnd"/>
      <w:r w:rsidR="007C098F" w:rsidRPr="00224285">
        <w:t xml:space="preserve">, К.Н. </w:t>
      </w:r>
      <w:proofErr w:type="spellStart"/>
      <w:r w:rsidR="007C098F" w:rsidRPr="00224285">
        <w:t>Нешков</w:t>
      </w:r>
      <w:proofErr w:type="spellEnd"/>
      <w:r w:rsidR="007C098F" w:rsidRPr="00224285">
        <w:t>, С.Б. Суворова Ю.Н.,</w:t>
      </w:r>
      <w:r w:rsidR="007C098F" w:rsidRPr="00224285">
        <w:rPr>
          <w:b/>
          <w:bCs/>
          <w:iCs/>
        </w:rPr>
        <w:t xml:space="preserve"> </w:t>
      </w:r>
      <w:r w:rsidR="007C098F" w:rsidRPr="00224285">
        <w:rPr>
          <w:bCs/>
          <w:iCs/>
        </w:rPr>
        <w:t xml:space="preserve">составитель </w:t>
      </w:r>
      <w:r w:rsidR="007C098F" w:rsidRPr="00224285">
        <w:t xml:space="preserve">Т.А. </w:t>
      </w:r>
      <w:proofErr w:type="spellStart"/>
      <w:r w:rsidR="007C098F" w:rsidRPr="00224285">
        <w:t>Бурмистрова</w:t>
      </w:r>
      <w:proofErr w:type="spellEnd"/>
      <w:r w:rsidR="007C098F" w:rsidRPr="00224285">
        <w:t xml:space="preserve"> – М: «Просвещение», 20</w:t>
      </w:r>
      <w:r w:rsidR="007C098F">
        <w:t>11</w:t>
      </w:r>
      <w:r w:rsidR="007C098F" w:rsidRPr="00224285">
        <w:t xml:space="preserve">. – с. </w:t>
      </w:r>
      <w:r w:rsidR="007C098F">
        <w:t>50-58</w:t>
      </w:r>
      <w:r w:rsidR="007C098F" w:rsidRPr="00224285">
        <w:t>)</w:t>
      </w:r>
    </w:p>
    <w:p w:rsidR="002A6176" w:rsidRDefault="00C35433" w:rsidP="00C35433">
      <w:pPr>
        <w:pStyle w:val="c5"/>
        <w:tabs>
          <w:tab w:val="num" w:pos="1260"/>
        </w:tabs>
        <w:spacing w:before="0" w:beforeAutospacing="0" w:after="0" w:afterAutospacing="0" w:line="360" w:lineRule="auto"/>
        <w:ind w:left="855"/>
      </w:pPr>
      <w:r>
        <w:t xml:space="preserve">7. </w:t>
      </w:r>
      <w:r w:rsidR="004F287E">
        <w:t>ОГЭ 3000 задач с ответами по математике. И.В. Ященко, Л.О.Рослова и др. М.: Издательство «Экзамен»,2014</w:t>
      </w:r>
    </w:p>
    <w:p w:rsidR="002A6176" w:rsidRPr="002A6176" w:rsidRDefault="002A6176" w:rsidP="002A6176"/>
    <w:p w:rsidR="002A6176" w:rsidRPr="002A6176" w:rsidRDefault="002A6176" w:rsidP="002A6176"/>
    <w:p w:rsidR="002A6176" w:rsidRDefault="002A6176" w:rsidP="002A6176"/>
    <w:p w:rsidR="004F287E" w:rsidRDefault="002A6176" w:rsidP="002A6176">
      <w:pPr>
        <w:tabs>
          <w:tab w:val="left" w:pos="2850"/>
        </w:tabs>
      </w:pPr>
      <w:r>
        <w:tab/>
      </w: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120A2" w:rsidRDefault="002120A2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2120A2" w:rsidSect="00EC55E4">
          <w:pgSz w:w="16838" w:h="11906" w:orient="landscape"/>
          <w:pgMar w:top="426" w:right="1134" w:bottom="1134" w:left="993" w:header="709" w:footer="709" w:gutter="0"/>
          <w:cols w:space="708"/>
          <w:docGrid w:linePitch="360"/>
        </w:sectPr>
      </w:pPr>
    </w:p>
    <w:p w:rsidR="002120A2" w:rsidRDefault="002120A2" w:rsidP="002120A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 по теме « Числовые выражения»</w:t>
      </w: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120A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i/>
          <w:position w:val="-12"/>
          <w:sz w:val="24"/>
          <w:szCs w:val="24"/>
          <w:lang w:val="en-US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2pt;height:18.2pt" o:ole="">
            <v:imagedata r:id="rId6" o:title=""/>
          </v:shape>
          <o:OLEObject Type="Embed" ProgID="Equation.3" ShapeID="_x0000_i1025" DrawAspect="Content" ObjectID="_1661690308" r:id="rId7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026" type="#_x0000_t75" style="width:19.7pt;height:18.2pt" o:ole="">
            <v:imagedata r:id="rId8" o:title=""/>
          </v:shape>
          <o:OLEObject Type="Embed" ProgID="Equation.3" ShapeID="_x0000_i1026" DrawAspect="Content" ObjectID="_1661690309" r:id="rId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-0,8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и 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при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6.</w:t>
      </w:r>
    </w:p>
    <w:p w:rsidR="002A6176" w:rsidRPr="002A6176" w:rsidRDefault="002A6176" w:rsidP="002120A2">
      <w:pPr>
        <w:shd w:val="clear" w:color="auto" w:fill="FFFFFF"/>
        <w:tabs>
          <w:tab w:val="left" w:pos="6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а)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- 11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; б) 5(2а + 1) - 3; в) 14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2A6176">
        <w:rPr>
          <w:rFonts w:ascii="Times New Roman" w:hAnsi="Times New Roman" w:cs="Times New Roman"/>
          <w:sz w:val="24"/>
          <w:szCs w:val="24"/>
        </w:rPr>
        <w:t>6).</w:t>
      </w:r>
    </w:p>
    <w:p w:rsidR="002A6176" w:rsidRPr="002A6176" w:rsidRDefault="002A6176" w:rsidP="002120A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-4 (2,5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+ 5,5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27" type="#_x0000_t75" style="width:21.2pt;height:18.2pt" o:ole="">
            <v:imagedata r:id="rId10" o:title=""/>
          </v:shape>
          <o:OLEObject Type="Embed" ProgID="Equation.3" ShapeID="_x0000_i1027" DrawAspect="Content" ObjectID="_1661690310" r:id="rId11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городов, расстояние между которыми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км, одновременно навстречу друг другу выехали легковой автомобиль и грузовик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корость легкового автомобиля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км/ч.</w:t>
      </w:r>
      <w:r w:rsidRPr="002A6176">
        <w:rPr>
          <w:rFonts w:ascii="Times New Roman" w:hAnsi="Times New Roman" w:cs="Times New Roman"/>
          <w:sz w:val="24"/>
          <w:szCs w:val="24"/>
        </w:rPr>
        <w:t>Найдите скорость грузовика.</w:t>
      </w:r>
      <w:r w:rsidR="002120A2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Ответьте на вопрос задачи, е</w:t>
      </w:r>
      <w:proofErr w:type="gramStart"/>
      <w:r w:rsidRPr="002A617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ли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200,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2,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60.</w:t>
      </w:r>
    </w:p>
    <w:p w:rsidR="002A6176" w:rsidRPr="002A6176" w:rsidRDefault="002A6176" w:rsidP="002120A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Раскройте скобки: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(5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</w:rPr>
        <w:t>1)).</w:t>
      </w: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60" w:dyaOrig="360">
          <v:shape id="_x0000_i1028" type="#_x0000_t75" style="width:18.2pt;height:18.2pt" o:ole="">
            <v:imagedata r:id="rId12" o:title=""/>
          </v:shape>
          <o:OLEObject Type="Embed" ProgID="Equation.3" ShapeID="_x0000_i1028" DrawAspect="Content" ObjectID="_1661690311" r:id="rId13"/>
        </w:objec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, 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80" w:dyaOrig="360">
          <v:shape id="_x0000_i1029" type="#_x0000_t75" style="width:18.95pt;height:18.2pt" o:ole="">
            <v:imagedata r:id="rId14" o:title=""/>
          </v:shape>
          <o:OLEObject Type="Embed" ProgID="Equation.3" ShapeID="_x0000_i1029" DrawAspect="Content" ObjectID="_1661690312" r:id="rId15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2 + 0,3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и 2 - 0,3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а = - 9.</w:t>
      </w:r>
    </w:p>
    <w:p w:rsidR="002A6176" w:rsidRPr="002A6176" w:rsidRDefault="002A6176" w:rsidP="002120A2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Cs/>
          <w:sz w:val="24"/>
          <w:szCs w:val="24"/>
        </w:rPr>
        <w:t>а) 5</w:t>
      </w:r>
      <w:r w:rsidRPr="002A6176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2A6176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3 (4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3) + (З</w:t>
      </w:r>
      <w:proofErr w:type="gram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2A6176" w:rsidRPr="002A6176" w:rsidRDefault="002A6176" w:rsidP="002120A2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-6 (0,5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- 4,5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30" type="#_x0000_t75" style="width:21.2pt;height:18.2pt" o:ole="">
            <v:imagedata r:id="rId16" o:title=""/>
          </v:shape>
          <o:OLEObject Type="Embed" ProgID="Equation.3" ShapeID="_x0000_i1030" DrawAspect="Content" ObjectID="_1661690313" r:id="rId17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 одновременно навстречу друг другу выехали автомобиль и мотоцикл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ч. Найдите расстояние между городами, если скорость автомобиля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км/ч, а скорость мотоцикла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км/ч. Ответьте на вопрос задачи, если: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3,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80,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60.</w:t>
      </w:r>
    </w:p>
    <w:p w:rsidR="002A6176" w:rsidRPr="002A6176" w:rsidRDefault="002A6176" w:rsidP="002120A2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Раскройте скобки: 2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)).</w:t>
      </w:r>
    </w:p>
    <w:p w:rsidR="002A6176" w:rsidRPr="002A6176" w:rsidRDefault="002A6176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2120A2" w:rsidRDefault="002F067A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 «Уравнения »</w:t>
      </w:r>
      <w:r w:rsidR="00EC55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</w:t>
      </w:r>
    </w:p>
    <w:p w:rsidR="002A6176" w:rsidRPr="002A6176" w:rsidRDefault="00EC55E4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tbl>
      <w:tblPr>
        <w:tblW w:w="0" w:type="auto"/>
        <w:tblLook w:val="01E0"/>
      </w:tblPr>
      <w:tblGrid>
        <w:gridCol w:w="4785"/>
        <w:gridCol w:w="4785"/>
      </w:tblGrid>
      <w:tr w:rsidR="002A6176" w:rsidRPr="002A6176" w:rsidTr="002120A2">
        <w:trPr>
          <w:trHeight w:val="517"/>
        </w:trPr>
        <w:tc>
          <w:tcPr>
            <w:tcW w:w="4785" w:type="dxa"/>
          </w:tcPr>
          <w:p w:rsidR="002A6176" w:rsidRPr="002A6176" w:rsidRDefault="002A6176" w:rsidP="002120A2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• 1. Решите уравнение:</w:t>
            </w:r>
            <w:r w:rsidR="00EC5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40" w:dyaOrig="720">
                <v:shape id="_x0000_i1031" type="#_x0000_t75" style="width:12.15pt;height:36.4pt" o:ole="">
                  <v:imagedata r:id="rId18" o:title=""/>
                </v:shape>
                <o:OLEObject Type="Embed" ProgID="Equation.3" ShapeID="_x0000_i1031" DrawAspect="Content" ObjectID="_1661690314" r:id="rId19"/>
              </w:objec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= 12;</w:t>
            </w:r>
          </w:p>
          <w:p w:rsidR="002A6176" w:rsidRPr="00EC55E4" w:rsidRDefault="002A6176" w:rsidP="002120A2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- 10,2 = 0;</w:t>
            </w:r>
          </w:p>
        </w:tc>
        <w:tc>
          <w:tcPr>
            <w:tcW w:w="4785" w:type="dxa"/>
            <w:vAlign w:val="center"/>
          </w:tcPr>
          <w:p w:rsidR="002A6176" w:rsidRPr="002A6176" w:rsidRDefault="002A6176" w:rsidP="002120A2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- 4,5 = 3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+ 2,5;</w:t>
            </w:r>
          </w:p>
          <w:p w:rsidR="002A6176" w:rsidRPr="002A6176" w:rsidRDefault="002A6176" w:rsidP="002120A2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2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- 5) </w:t>
            </w:r>
            <w:r w:rsidRPr="002A6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45.</w:t>
            </w:r>
          </w:p>
        </w:tc>
      </w:tr>
    </w:tbl>
    <w:p w:rsidR="002A6176" w:rsidRPr="002A6176" w:rsidRDefault="002A6176" w:rsidP="002120A2">
      <w:pPr>
        <w:shd w:val="clear" w:color="auto" w:fill="FFFFFF"/>
        <w:tabs>
          <w:tab w:val="left" w:pos="35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Таня в школу сначала едет на автобусе, а потом идет пешком. Вся дорога у нее занимает 26 мин. Идет она на 6 мин дольше, чем едет на автобусе. Сколько минут она едет на автобусе?</w:t>
      </w:r>
    </w:p>
    <w:p w:rsidR="002A6176" w:rsidRPr="002A6176" w:rsidRDefault="002A6176" w:rsidP="002120A2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В двух сараях сложено сено, причем в первом сарае сена в 3 раза больше, чем во втором. После того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2A6176" w:rsidRPr="002A6176" w:rsidRDefault="002A6176" w:rsidP="002120A2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= 3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- 1).</w:t>
      </w: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tbl>
      <w:tblPr>
        <w:tblW w:w="0" w:type="auto"/>
        <w:tblLook w:val="01E0"/>
      </w:tblPr>
      <w:tblGrid>
        <w:gridCol w:w="4785"/>
        <w:gridCol w:w="4785"/>
      </w:tblGrid>
      <w:tr w:rsidR="002A6176" w:rsidRPr="002A6176" w:rsidTr="002120A2">
        <w:tc>
          <w:tcPr>
            <w:tcW w:w="4785" w:type="dxa"/>
          </w:tcPr>
          <w:p w:rsidR="00EC55E4" w:rsidRDefault="002A6176" w:rsidP="002120A2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• 1. Решите уравнение:</w:t>
            </w:r>
          </w:p>
          <w:p w:rsidR="002A6176" w:rsidRPr="002A6176" w:rsidRDefault="002A6176" w:rsidP="002120A2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2" type="#_x0000_t75" style="width:12.15pt;height:31.05pt" o:ole="">
                  <v:imagedata r:id="rId20" o:title=""/>
                </v:shape>
                <o:OLEObject Type="Embed" ProgID="Equation.3" ShapeID="_x0000_i1032" DrawAspect="Content" ObjectID="_1661690315" r:id="rId21"/>
              </w:objec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= 18;</w:t>
            </w:r>
          </w:p>
          <w:p w:rsidR="002A6176" w:rsidRPr="00EC55E4" w:rsidRDefault="002A6176" w:rsidP="002120A2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x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+ 11,9 = 0;</w:t>
            </w:r>
          </w:p>
        </w:tc>
        <w:tc>
          <w:tcPr>
            <w:tcW w:w="4785" w:type="dxa"/>
          </w:tcPr>
          <w:p w:rsidR="002A6176" w:rsidRPr="002A6176" w:rsidRDefault="002A6176" w:rsidP="002120A2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- 0,8 =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+ 2,2;</w:t>
            </w:r>
          </w:p>
          <w:p w:rsidR="002A6176" w:rsidRPr="002A6176" w:rsidRDefault="002A6176" w:rsidP="002120A2">
            <w:pPr>
              <w:shd w:val="clear" w:color="auto" w:fill="FFFFFF"/>
              <w:tabs>
                <w:tab w:val="left" w:pos="638"/>
                <w:tab w:val="left" w:pos="2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+ 7) = 9.</w:t>
            </w:r>
          </w:p>
        </w:tc>
      </w:tr>
    </w:tbl>
    <w:p w:rsidR="002A6176" w:rsidRPr="002A6176" w:rsidRDefault="002A6176" w:rsidP="002120A2">
      <w:pPr>
        <w:shd w:val="clear" w:color="auto" w:fill="FFFFFF"/>
        <w:tabs>
          <w:tab w:val="left" w:pos="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Часть пути в </w:t>
      </w:r>
      <w:smartTag w:uri="urn:schemas-microsoft-com:office:smarttags" w:element="metricconverter">
        <w:smartTagPr>
          <w:attr w:name="ProductID" w:val="60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600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</w:t>
      </w:r>
    </w:p>
    <w:p w:rsidR="002A6176" w:rsidRPr="002A6176" w:rsidRDefault="002A6176" w:rsidP="002120A2">
      <w:pPr>
        <w:shd w:val="clear" w:color="auto" w:fill="FFFFFF"/>
        <w:tabs>
          <w:tab w:val="left" w:pos="6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На одном участке было в 5 раз больше саженцев смородины, чем на другом. После того как с первого участка увезли 50 саженцев, а на второй посадили еще 90, на обоих участках саженцев стало поровну. Сколько всего саженцев было на двух участках первоначально?</w:t>
      </w:r>
    </w:p>
    <w:p w:rsidR="002A6176" w:rsidRPr="002A6176" w:rsidRDefault="002A6176" w:rsidP="002120A2">
      <w:pPr>
        <w:shd w:val="clear" w:color="auto" w:fill="FFFFFF"/>
        <w:tabs>
          <w:tab w:val="left" w:pos="6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= 2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+ 4).</w:t>
      </w:r>
    </w:p>
    <w:p w:rsidR="002120A2" w:rsidRDefault="002F067A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</w:t>
      </w:r>
      <w:r w:rsidR="002120A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№3 по теме «Функции»</w:t>
      </w: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120A2">
      <w:pPr>
        <w:shd w:val="clear" w:color="auto" w:fill="FFFFFF"/>
        <w:tabs>
          <w:tab w:val="left" w:pos="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+ 19. Определите: 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0,5; б) значение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1; в) проходит ли график 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(-2; 7).</w:t>
      </w:r>
    </w:p>
    <w:p w:rsidR="002A6176" w:rsidRPr="002A6176" w:rsidRDefault="002A6176" w:rsidP="002120A2">
      <w:pPr>
        <w:shd w:val="clear" w:color="auto" w:fill="FFFFFF"/>
        <w:tabs>
          <w:tab w:val="left" w:pos="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2A6176">
        <w:rPr>
          <w:rFonts w:ascii="Times New Roman" w:hAnsi="Times New Roman" w:cs="Times New Roman"/>
          <w:sz w:val="24"/>
          <w:szCs w:val="24"/>
        </w:rPr>
        <w:t>- 4.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б) Укажите с помощью графика, чему равно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1,5.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 xml:space="preserve">-2х;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3.</w:t>
      </w:r>
    </w:p>
    <w:p w:rsidR="002A6176" w:rsidRPr="002A6176" w:rsidRDefault="002A6176" w:rsidP="002120A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4. Найдите координаты точки пересечения графиков функций </w:t>
      </w:r>
      <w:proofErr w:type="spellStart"/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>=</w:t>
      </w:r>
      <w:proofErr w:type="spellEnd"/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 47х - 37 и </w:t>
      </w:r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>= -13</w:t>
      </w:r>
      <w:r w:rsidRPr="002A6176">
        <w:rPr>
          <w:rFonts w:ascii="Times New Roman" w:hAnsi="Times New Roman" w:cs="Times New Roman"/>
          <w:i/>
          <w:spacing w:val="-2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 + 23.</w:t>
      </w:r>
    </w:p>
    <w:p w:rsidR="002A6176" w:rsidRPr="002A6176" w:rsidRDefault="002A6176" w:rsidP="002120A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- 7 и проходит через начало координат.</w:t>
      </w:r>
    </w:p>
    <w:p w:rsidR="002120A2" w:rsidRDefault="002120A2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- 30. Определите:</w:t>
      </w:r>
    </w:p>
    <w:p w:rsidR="002A6176" w:rsidRPr="002A6176" w:rsidRDefault="002A6176" w:rsidP="002120A2">
      <w:pPr>
        <w:shd w:val="clear" w:color="auto" w:fill="FFFFFF"/>
        <w:tabs>
          <w:tab w:val="left" w:pos="6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-2,5; б) значение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-6; в) проходит ли график </w:t>
      </w:r>
      <w:r w:rsidR="002120A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A6176">
        <w:rPr>
          <w:rFonts w:ascii="Times New Roman" w:hAnsi="Times New Roman" w:cs="Times New Roman"/>
          <w:sz w:val="24"/>
          <w:szCs w:val="24"/>
        </w:rPr>
        <w:t>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(7; -3).</w:t>
      </w:r>
    </w:p>
    <w:p w:rsidR="002A6176" w:rsidRPr="002A6176" w:rsidRDefault="002A6176" w:rsidP="002120A2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2A6176" w:rsidRPr="002A6176" w:rsidRDefault="002A6176" w:rsidP="002120A2">
      <w:pPr>
        <w:shd w:val="clear" w:color="auto" w:fill="FFFFFF"/>
        <w:tabs>
          <w:tab w:val="left" w:pos="68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б) Укажите с помощью графика, при каком значении </w:t>
      </w:r>
      <w:proofErr w:type="spellStart"/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значение </w:t>
      </w:r>
      <w:proofErr w:type="gramStart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равно 6.</w:t>
      </w:r>
    </w:p>
    <w:p w:rsidR="002A6176" w:rsidRPr="002A6176" w:rsidRDefault="002A6176" w:rsidP="002120A2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-4.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4. Найдите координаты точки пересечения графиков функций </w:t>
      </w:r>
      <w:proofErr w:type="spellStart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=</w:t>
      </w:r>
      <w:proofErr w:type="spellEnd"/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-38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+ 15 и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-21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- 36.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 и проходит через начало координат.</w:t>
      </w:r>
    </w:p>
    <w:p w:rsidR="002120A2" w:rsidRDefault="002120A2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№4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 теме «Степень с натуральным показателем»</w:t>
      </w: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120A2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1 - 5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-4.</w:t>
      </w:r>
    </w:p>
    <w:p w:rsidR="002A6176" w:rsidRPr="002A6176" w:rsidRDefault="002A6176" w:rsidP="002120A2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действия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6176">
        <w:rPr>
          <w:rFonts w:ascii="Times New Roman" w:hAnsi="Times New Roman" w:cs="Times New Roman"/>
          <w:sz w:val="24"/>
          <w:szCs w:val="24"/>
        </w:rPr>
        <w:t>; г)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(- 2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определите значение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1,5;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-1,5.</w:t>
      </w:r>
    </w:p>
    <w:p w:rsidR="002A6176" w:rsidRPr="002A6176" w:rsidRDefault="002A6176" w:rsidP="002120A2">
      <w:pPr>
        <w:shd w:val="clear" w:color="auto" w:fill="FFFFFF"/>
        <w:tabs>
          <w:tab w:val="left" w:pos="682"/>
          <w:tab w:val="left" w:leader="hyphen" w:pos="26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30"/>
          <w:sz w:val="24"/>
          <w:szCs w:val="24"/>
        </w:rPr>
        <w:object w:dxaOrig="1060" w:dyaOrig="780">
          <v:shape id="_x0000_i1033" type="#_x0000_t75" style="width:53.05pt;height:38.65pt" o:ole="">
            <v:imagedata r:id="rId22" o:title=""/>
          </v:shape>
          <o:OLEObject Type="Embed" ProgID="Equation.3" ShapeID="_x0000_i1033" DrawAspect="Content" ObjectID="_1661690316" r:id="rId23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4" type="#_x0000_t75" style="width:40.95pt;height:36.4pt" o:ole="">
            <v:imagedata r:id="rId24" o:title=""/>
          </v:shape>
          <o:OLEObject Type="Embed" ProgID="Equation.3" ShapeID="_x0000_i1034" DrawAspect="Content" ObjectID="_1661690317" r:id="rId25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00" w:dyaOrig="840">
          <v:shape id="_x0000_i1035" type="#_x0000_t75" style="width:69.75pt;height:41.7pt" o:ole="">
            <v:imagedata r:id="rId26" o:title=""/>
          </v:shape>
          <o:OLEObject Type="Embed" ProgID="Equation.3" ShapeID="_x0000_i1035" DrawAspect="Content" ObjectID="_1661690318" r:id="rId27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proofErr w:type="spellEnd"/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– 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3 – 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120A2" w:rsidRDefault="002120A2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Найдите значение выражения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9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spellEnd"/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36" type="#_x0000_t75" style="width:12.15pt;height:36.4pt" o:ole="">
            <v:imagedata r:id="rId28" o:title=""/>
          </v:shape>
          <o:OLEObject Type="Embed" ProgID="Equation.3" ShapeID="_x0000_i1036" DrawAspect="Content" ObjectID="_1661690319" r:id="rId2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Выполните действия: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(З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функции определите, при каких значениях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равно 4.</w:t>
      </w:r>
    </w:p>
    <w:p w:rsidR="002A6176" w:rsidRPr="002A6176" w:rsidRDefault="002A6176" w:rsidP="002120A2">
      <w:pPr>
        <w:shd w:val="clear" w:color="auto" w:fill="FFFFFF"/>
        <w:tabs>
          <w:tab w:val="left" w:pos="643"/>
          <w:tab w:val="left" w:leader="hyphen" w:pos="24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900" w:dyaOrig="760">
          <v:shape id="_x0000_i1037" type="#_x0000_t75" style="width:44.7pt;height:37.9pt" o:ole="">
            <v:imagedata r:id="rId30" o:title=""/>
          </v:shape>
          <o:OLEObject Type="Embed" ProgID="Equation.3" ShapeID="_x0000_i1037" DrawAspect="Content" ObjectID="_1661690320" r:id="rId31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3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8" type="#_x0000_t75" style="width:40.95pt;height:36.4pt" o:ole="">
            <v:imagedata r:id="rId32" o:title=""/>
          </v:shape>
          <o:OLEObject Type="Embed" ProgID="Equation.3" ShapeID="_x0000_i1038" DrawAspect="Content" ObjectID="_1661690321" r:id="rId33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40" w:dyaOrig="840">
          <v:shape id="_x0000_i1039" type="#_x0000_t75" style="width:1in;height:41.7pt" o:ole="">
            <v:imagedata r:id="rId34" o:title=""/>
          </v:shape>
          <o:OLEObject Type="Embed" ProgID="Equation.3" ShapeID="_x0000_i1039" DrawAspect="Content" ObjectID="_1661690322" r:id="rId35"/>
        </w:object>
      </w:r>
      <w:r w:rsidRPr="002A6176">
        <w:rPr>
          <w:rFonts w:ascii="Times New Roman" w:hAnsi="Times New Roman" w:cs="Times New Roman"/>
          <w:sz w:val="24"/>
          <w:szCs w:val="24"/>
        </w:rPr>
        <w:t>; б)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+ 1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 2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120A2" w:rsidRDefault="002120A2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120A2" w:rsidRDefault="002120A2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120A2" w:rsidRDefault="002120A2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120A2" w:rsidRDefault="002120A2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120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Контрольная работа №5 по теме «Многочлены»</w:t>
      </w:r>
    </w:p>
    <w:p w:rsidR="0063589D" w:rsidRDefault="0063589D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2120A2" w:rsidRDefault="002A6176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20A2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120A2">
      <w:pPr>
        <w:shd w:val="clear" w:color="auto" w:fill="FFFFFF"/>
        <w:tabs>
          <w:tab w:val="left" w:pos="33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(11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(у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1).</w:t>
      </w:r>
    </w:p>
    <w:p w:rsidR="002A6176" w:rsidRPr="002A6176" w:rsidRDefault="002A6176" w:rsidP="002120A2">
      <w:pPr>
        <w:shd w:val="clear" w:color="auto" w:fill="FFFFFF"/>
        <w:tabs>
          <w:tab w:val="left" w:pos="331"/>
          <w:tab w:val="left" w:pos="5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Вынесите общий множитель за скобки: а)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18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31"/>
          <w:tab w:val="left" w:pos="5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Решите уравнение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- 1) = 5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2120A2">
      <w:pPr>
        <w:shd w:val="clear" w:color="auto" w:fill="FFFFFF"/>
        <w:tabs>
          <w:tab w:val="left" w:pos="33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Пассажирский поезд за 4 ч прошел такое же расстояние, какое товарный за 6 ч. Найдите скорость пассажирского поезда, если известно, что скорость товарного на </w:t>
      </w:r>
      <w:smartTag w:uri="urn:schemas-microsoft-com:office:smarttags" w:element="metricconverter">
        <w:smartTagPr>
          <w:attr w:name="ProductID" w:val="20 км/ч"/>
        </w:smartTagPr>
        <w:r w:rsidRPr="002A6176">
          <w:rPr>
            <w:rFonts w:ascii="Times New Roman" w:hAnsi="Times New Roman" w:cs="Times New Roman"/>
            <w:sz w:val="24"/>
            <w:szCs w:val="24"/>
          </w:rPr>
          <w:t>20 км/ч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меньше.</w:t>
      </w:r>
    </w:p>
    <w:p w:rsidR="002A6176" w:rsidRPr="002A6176" w:rsidRDefault="002A6176" w:rsidP="002120A2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20" w:dyaOrig="720">
          <v:shape id="_x0000_i1040" type="#_x0000_t75" style="width:100.8pt;height:36.4pt" o:ole="">
            <v:imagedata r:id="rId36" o:title=""/>
          </v:shape>
          <o:OLEObject Type="Embed" ProgID="Equation.3" ShapeID="_x0000_i1040" DrawAspect="Content" ObjectID="_1661690323" r:id="rId37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с) –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с)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с).</w:t>
      </w:r>
    </w:p>
    <w:p w:rsidR="0063589D" w:rsidRDefault="0063589D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63589D" w:rsidRDefault="002A6176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589D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 - (7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2A6176" w:rsidRPr="002A6176" w:rsidRDefault="002A6176" w:rsidP="002120A2">
      <w:pPr>
        <w:shd w:val="clear" w:color="auto" w:fill="FFFFFF"/>
        <w:tabs>
          <w:tab w:val="left" w:pos="346"/>
          <w:tab w:val="left" w:pos="5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Вынесите общий множитель за скобки: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46"/>
          <w:tab w:val="left" w:pos="5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Решите уравнение 7 - 4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- 1) = 5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4. В трех шестых классах 91 ученик. В 6 «А» на 2 ученика меньше, чем в 6 «Б», а в 6 «В» на 3 ученика больше, чем в 6 «Б». Сколько учащихся в каждом классе?</w:t>
      </w:r>
    </w:p>
    <w:p w:rsidR="002A6176" w:rsidRPr="002A6176" w:rsidRDefault="002A6176" w:rsidP="002120A2">
      <w:pPr>
        <w:shd w:val="clear" w:color="auto" w:fill="FFFFFF"/>
        <w:tabs>
          <w:tab w:val="left" w:pos="643"/>
          <w:tab w:val="left" w:pos="2995"/>
          <w:tab w:val="left" w:pos="36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40" w:dyaOrig="720">
          <v:shape id="_x0000_i1041" type="#_x0000_t75" style="width:102.3pt;height:36.4pt" o:ole="">
            <v:imagedata r:id="rId38" o:title=""/>
          </v:shape>
          <o:OLEObject Type="Embed" ProgID="Equation.3" ShapeID="_x0000_i1041" DrawAspect="Content" ObjectID="_1661690324" r:id="rId3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 + с)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 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sz w:val="24"/>
          <w:szCs w:val="24"/>
        </w:rPr>
        <w:t>с) - 3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 - </w:t>
      </w:r>
      <w:r w:rsidRPr="002A6176">
        <w:rPr>
          <w:rFonts w:ascii="Times New Roman" w:hAnsi="Times New Roman" w:cs="Times New Roman"/>
          <w:sz w:val="24"/>
          <w:szCs w:val="24"/>
        </w:rPr>
        <w:t>с).</w:t>
      </w:r>
    </w:p>
    <w:p w:rsidR="0063589D" w:rsidRDefault="0063589D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№6 по теме «Многочлены»</w:t>
      </w:r>
    </w:p>
    <w:p w:rsidR="0063589D" w:rsidRDefault="0063589D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63589D" w:rsidRDefault="002A6176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589D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63589D" w:rsidRDefault="002A6176" w:rsidP="002120A2">
      <w:pPr>
        <w:shd w:val="clear" w:color="auto" w:fill="FFFFFF"/>
        <w:tabs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умножение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spellEnd"/>
      <w:proofErr w:type="gramEnd"/>
      <w:r w:rsidRPr="002A6176">
        <w:rPr>
          <w:rFonts w:ascii="Times New Roman" w:hAnsi="Times New Roman" w:cs="Times New Roman"/>
          <w:spacing w:val="-4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- 3); б) (2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- 1) (З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+ 4); в) (5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2у) (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х - у)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</w:p>
    <w:p w:rsidR="002A6176" w:rsidRPr="002A6176" w:rsidRDefault="002A6176" w:rsidP="002120A2">
      <w:pPr>
        <w:shd w:val="clear" w:color="auto" w:fill="FFFFFF"/>
        <w:tabs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>г)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proofErr w:type="gramStart"/>
      <w:r w:rsidRPr="002A6176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+ 6).</w:t>
      </w:r>
    </w:p>
    <w:p w:rsidR="002A6176" w:rsidRPr="002A6176" w:rsidRDefault="002A6176" w:rsidP="002120A2">
      <w:pPr>
        <w:shd w:val="clear" w:color="auto" w:fill="FFFFFF"/>
        <w:tabs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(а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+ 3) - 2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(а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у.</w:t>
      </w:r>
    </w:p>
    <w:p w:rsidR="002A6176" w:rsidRPr="002A6176" w:rsidRDefault="002A6176" w:rsidP="002120A2">
      <w:pPr>
        <w:shd w:val="clear" w:color="auto" w:fill="FFFFFF"/>
        <w:tabs>
          <w:tab w:val="left" w:pos="6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-0,1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+ 6) (5 - 4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120A2">
      <w:pPr>
        <w:shd w:val="clear" w:color="auto" w:fill="FFFFFF"/>
        <w:tabs>
          <w:tab w:val="left" w:pos="6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Представьте многочлен в виде произведения:</w:t>
      </w:r>
      <w:r w:rsidR="0063589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у;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ас -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 - </w:t>
      </w:r>
      <w:r w:rsidRPr="002A6176">
        <w:rPr>
          <w:rFonts w:ascii="Times New Roman" w:hAnsi="Times New Roman" w:cs="Times New Roman"/>
          <w:sz w:val="24"/>
          <w:szCs w:val="24"/>
        </w:rPr>
        <w:t>6.</w:t>
      </w:r>
    </w:p>
    <w:p w:rsidR="002A6176" w:rsidRPr="002A6176" w:rsidRDefault="002A6176" w:rsidP="002120A2">
      <w:pPr>
        <w:shd w:val="clear" w:color="auto" w:fill="FFFFFF"/>
        <w:tabs>
          <w:tab w:val="left" w:pos="6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прямоугольного листа фанеры вырезали квадратную пластинку, для чего с одной стороны листа фанеры отрезали полосу шириной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, а с другой, соседней, - </w:t>
      </w:r>
      <w:smartTag w:uri="urn:schemas-microsoft-com:office:smarttags" w:element="metricconverter">
        <w:smartTagPr>
          <w:attr w:name="ProductID" w:val="3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>. Найдите сторону получившегося квадрата, если известно, что его площадь на 51 см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меньше площади прямоугольника.</w:t>
      </w:r>
    </w:p>
    <w:p w:rsidR="0063589D" w:rsidRDefault="0063589D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63589D" w:rsidRDefault="002A6176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589D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умножение:  а)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б)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- 1); </w:t>
      </w:r>
    </w:p>
    <w:p w:rsidR="002A6176" w:rsidRPr="002A6176" w:rsidRDefault="002A6176" w:rsidP="002120A2">
      <w:pPr>
        <w:shd w:val="clear" w:color="auto" w:fill="FFFFFF"/>
        <w:tabs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г) (6 - 2)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- 3).</w:t>
      </w:r>
    </w:p>
    <w:p w:rsidR="002A6176" w:rsidRPr="002A6176" w:rsidRDefault="002A6176" w:rsidP="002120A2">
      <w:pPr>
        <w:shd w:val="clear" w:color="auto" w:fill="FFFFFF"/>
        <w:tabs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у) + а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у)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са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 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2120A2">
      <w:p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Представьте многочлен в виде произведения: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ас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 + с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6)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bx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 - ах - ау.</w:t>
      </w:r>
    </w:p>
    <w:p w:rsidR="002A6176" w:rsidRPr="002A6176" w:rsidRDefault="002A6176" w:rsidP="002120A2">
      <w:p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Бассейн имеет прямоугольную форму. Одна из его сторон на </w:t>
      </w:r>
      <w:smartTag w:uri="urn:schemas-microsoft-com:office:smarttags" w:element="metricconverter">
        <w:smartTagPr>
          <w:attr w:name="ProductID" w:val="6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другой. Он окружен дорожкой, ширина которой </w:t>
      </w:r>
      <w:smartTag w:uri="urn:schemas-microsoft-com:office:smarttags" w:element="metricconverter">
        <w:smartTagPr>
          <w:attr w:name="ProductID" w:val="0,5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0,5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Найдите стороны бассейна, если площадь окружающей его дорожки </w:t>
      </w:r>
      <w:smartTag w:uri="urn:schemas-microsoft-com:office:smarttags" w:element="metricconverter">
        <w:smartTagPr>
          <w:attr w:name="ProductID" w:val="15 м2"/>
        </w:smartTagPr>
        <w:r w:rsidRPr="002A6176">
          <w:rPr>
            <w:rFonts w:ascii="Times New Roman" w:hAnsi="Times New Roman" w:cs="Times New Roman"/>
            <w:sz w:val="24"/>
            <w:szCs w:val="24"/>
          </w:rPr>
          <w:t>15 м</w:t>
        </w:r>
        <w:proofErr w:type="gramStart"/>
        <w:r w:rsidRPr="002A6176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63589D" w:rsidRDefault="0063589D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№7 по теме «Формулы сокращенного умножения»</w:t>
      </w:r>
    </w:p>
    <w:p w:rsidR="000362EF" w:rsidRDefault="000362EF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6176" w:rsidRPr="0063589D" w:rsidRDefault="002A6176" w:rsidP="006358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589D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120A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(81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- 49;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+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(2 -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+ 1,5) = 4.</w:t>
      </w:r>
    </w:p>
    <w:p w:rsidR="002A6176" w:rsidRPr="002A6176" w:rsidRDefault="002A6176" w:rsidP="002120A2">
      <w:pPr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5. Выполните действия: а)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(у</w:t>
      </w:r>
      <w:proofErr w:type="gramStart"/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а) (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 + у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>б) (3</w:t>
      </w:r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 + </w:t>
      </w:r>
      <w:proofErr w:type="spellStart"/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pacing w:val="-6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; в) (2 +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(2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A6176">
        <w:rPr>
          <w:rFonts w:ascii="Times New Roman" w:hAnsi="Times New Roman" w:cs="Times New Roman"/>
          <w:sz w:val="24"/>
          <w:szCs w:val="24"/>
        </w:rPr>
        <w:t>- 9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27т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п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0362EF" w:rsidRDefault="002A6176" w:rsidP="000362E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362EF">
        <w:rPr>
          <w:rFonts w:ascii="Times New Roman" w:hAnsi="Times New Roman" w:cs="Times New Roman"/>
          <w:b/>
          <w:i/>
          <w:sz w:val="24"/>
          <w:szCs w:val="24"/>
        </w:rPr>
        <w:lastRenderedPageBreak/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(2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г)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 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-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12 - (4 -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(3 -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120A2">
      <w:pPr>
        <w:shd w:val="clear" w:color="auto" w:fill="FFFFFF"/>
        <w:tabs>
          <w:tab w:val="left" w:pos="658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A6176">
        <w:rPr>
          <w:rFonts w:ascii="Times New Roman" w:hAnsi="Times New Roman" w:cs="Times New Roman"/>
          <w:spacing w:val="-3"/>
          <w:sz w:val="24"/>
          <w:szCs w:val="24"/>
        </w:rPr>
        <w:t>5. Выполните действия: а) (3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) (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 - у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б) (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; в) (а - </w:t>
      </w:r>
      <w:proofErr w:type="spellStart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+ а)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58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100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42" type="#_x0000_t75" style="width:12.15pt;height:36.4pt" o:ole="">
            <v:imagedata r:id="rId40" o:title=""/>
          </v:shape>
          <o:OLEObject Type="Embed" ProgID="Equation.3" ShapeID="_x0000_i1042" DrawAspect="Content" ObjectID="_1661690325" r:id="rId41"/>
        </w:objec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№8</w:t>
      </w:r>
      <w:r w:rsidR="000A367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по теме «Формулы сокращенного умножения»</w:t>
      </w:r>
    </w:p>
    <w:p w:rsidR="002A6176" w:rsidRPr="000362EF" w:rsidRDefault="002A6176" w:rsidP="000362E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362EF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bCs/>
          <w:sz w:val="24"/>
          <w:szCs w:val="24"/>
        </w:rPr>
        <w:t>1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A6176">
        <w:rPr>
          <w:rFonts w:ascii="Times New Roman" w:hAnsi="Times New Roman" w:cs="Times New Roman"/>
          <w:sz w:val="24"/>
          <w:szCs w:val="24"/>
        </w:rPr>
        <w:t xml:space="preserve">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- 3)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- 7) - 2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- 5); б) 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- 2)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(т + </w:t>
      </w:r>
      <w:r w:rsidRPr="002A6176">
        <w:rPr>
          <w:rFonts w:ascii="Times New Roman" w:hAnsi="Times New Roman" w:cs="Times New Roman"/>
          <w:sz w:val="24"/>
          <w:szCs w:val="24"/>
        </w:rPr>
        <w:t>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>; б) -5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3. Упростите выражение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3)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5).</w:t>
      </w:r>
    </w:p>
    <w:p w:rsidR="002A6176" w:rsidRPr="002A6176" w:rsidRDefault="002A6176" w:rsidP="002120A2">
      <w:pPr>
        <w:shd w:val="clear" w:color="auto" w:fill="FFFFFF"/>
        <w:tabs>
          <w:tab w:val="left" w:pos="6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16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у.</w:t>
      </w:r>
    </w:p>
    <w:p w:rsidR="002A6176" w:rsidRPr="002A6176" w:rsidRDefault="002A6176" w:rsidP="002120A2">
      <w:pPr>
        <w:shd w:val="clear" w:color="auto" w:fill="FFFFFF"/>
        <w:tabs>
          <w:tab w:val="left" w:pos="6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+ 9, при любых значениях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значения.</w:t>
      </w:r>
    </w:p>
    <w:p w:rsidR="002A6176" w:rsidRPr="000362EF" w:rsidRDefault="002A6176" w:rsidP="000362E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362EF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- 3) - 3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+ 5); б)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+ </w:t>
      </w:r>
      <w:r w:rsidRPr="002A6176">
        <w:rPr>
          <w:rFonts w:ascii="Times New Roman" w:hAnsi="Times New Roman" w:cs="Times New Roman"/>
          <w:sz w:val="24"/>
          <w:szCs w:val="24"/>
        </w:rPr>
        <w:t>7)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3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>5)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- 16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Cs/>
          <w:sz w:val="24"/>
          <w:szCs w:val="24"/>
        </w:rPr>
        <w:t>2)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(7 + 3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120A2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81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- 9.</w:t>
      </w:r>
    </w:p>
    <w:p w:rsidR="002A6176" w:rsidRPr="002A6176" w:rsidRDefault="002A6176" w:rsidP="002120A2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-а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sz w:val="24"/>
          <w:szCs w:val="24"/>
        </w:rPr>
        <w:t>9 может принимать лишь отрицательные значения</w:t>
      </w:r>
    </w:p>
    <w:p w:rsidR="002A6176" w:rsidRPr="002A6176" w:rsidRDefault="002A6176" w:rsidP="002120A2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 №9 по теме «Системы линейных уравнений с двумя переменными »</w:t>
      </w:r>
    </w:p>
    <w:p w:rsidR="002A6176" w:rsidRPr="000362EF" w:rsidRDefault="002A6176" w:rsidP="000362E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362EF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0362EF" w:rsidP="002120A2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-8.45pt;margin-top:9.2pt;width:12pt;height:36pt;z-index:251660288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2A6176" w:rsidP="002120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у = </w:t>
      </w:r>
      <w:r w:rsidRPr="002A6176">
        <w:rPr>
          <w:rFonts w:ascii="Times New Roman" w:hAnsi="Times New Roman" w:cs="Times New Roman"/>
          <w:sz w:val="24"/>
          <w:szCs w:val="24"/>
        </w:rPr>
        <w:t xml:space="preserve">3, </w:t>
      </w:r>
    </w:p>
    <w:p w:rsidR="002A6176" w:rsidRPr="002A6176" w:rsidRDefault="002A6176" w:rsidP="002120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1.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•2. Банк продал предпринимателю г-ну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Разину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8 облигаций по 2000 р. и 3000 р. Сколько облигаций каждого номинала купил г-н Разин, если за все облигации было заплачено 19000 р.?</w:t>
      </w:r>
    </w:p>
    <w:tbl>
      <w:tblPr>
        <w:tblW w:w="0" w:type="auto"/>
        <w:tblLook w:val="01E0"/>
      </w:tblPr>
      <w:tblGrid>
        <w:gridCol w:w="4983"/>
        <w:gridCol w:w="4984"/>
      </w:tblGrid>
      <w:tr w:rsidR="002A6176" w:rsidRPr="002A6176" w:rsidTr="002120A2">
        <w:tc>
          <w:tcPr>
            <w:tcW w:w="4983" w:type="dxa"/>
          </w:tcPr>
          <w:p w:rsidR="002A6176" w:rsidRPr="002A6176" w:rsidRDefault="000362EF" w:rsidP="002120A2">
            <w:pPr>
              <w:shd w:val="clear" w:color="auto" w:fill="FFFFFF"/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87" style="position:absolute;left:0;text-align:left;margin-left:-8.45pt;margin-top:12.95pt;width:12pt;height:36pt;z-index:251664384"/>
              </w:pic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>3. Решите систему уравнений</w:t>
            </w:r>
          </w:p>
          <w:p w:rsidR="002A6176" w:rsidRPr="002A6176" w:rsidRDefault="002A6176" w:rsidP="002120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2 (3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) + 9 = 4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+ 21, </w:t>
            </w:r>
          </w:p>
          <w:p w:rsidR="002A6176" w:rsidRPr="002A6176" w:rsidRDefault="002A6176" w:rsidP="002120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= 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(6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2A6176" w:rsidRPr="002A6176" w:rsidRDefault="002A6176" w:rsidP="002120A2">
            <w:pPr>
              <w:shd w:val="clear" w:color="auto" w:fill="FFFFFF"/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(3; 8)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(-4; 1). Напишите уравнение этой прямой.</w:t>
            </w:r>
          </w:p>
        </w:tc>
      </w:tr>
    </w:tbl>
    <w:p w:rsidR="002A6176" w:rsidRPr="002A6176" w:rsidRDefault="000362EF" w:rsidP="002120A2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87" style="position:absolute;left:0;text-align:left;margin-left:-8.45pt;margin-top:13.2pt;width:12pt;height:36pt;z-index:251661312;mso-position-horizontal-relative:text;mso-position-vertical-relative:text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5. Выясните, имеет ли решение система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7, 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0362EF" w:rsidRDefault="002A6176" w:rsidP="000362E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362EF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8607C1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607C1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87" style="position:absolute;left:0;text-align:left;margin-left:-8.45pt;margin-top:-.1pt;width:12pt;height:36pt;z-index:251662336"/>
        </w:pict>
      </w:r>
      <w:r w:rsidR="002A6176"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= 7, 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2A6176" w:rsidRDefault="002A6176" w:rsidP="002120A2">
      <w:pPr>
        <w:shd w:val="clear" w:color="auto" w:fill="FFFFFF"/>
        <w:tabs>
          <w:tab w:val="left" w:pos="370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• 2. Велосипедист ехал 2 ч по лесной дороге и 1 ч по шоссе, всего он проехал </w:t>
      </w:r>
      <w:smartTag w:uri="urn:schemas-microsoft-com:office:smarttags" w:element="metricconverter">
        <w:smartTagPr>
          <w:attr w:name="ProductID" w:val="40 км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40 км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. Скорость его на шоссе была на </w:t>
      </w:r>
      <w:smartTag w:uri="urn:schemas-microsoft-com:office:smarttags" w:element="metricconverter">
        <w:smartTagPr>
          <w:attr w:name="ProductID" w:val="4 км/ч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 км/ч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больше, чем скорость на лесной дороге. С какой скоростью велосипедист ехал по шоссе, и с какой по лесной дороге?</w:t>
      </w:r>
    </w:p>
    <w:tbl>
      <w:tblPr>
        <w:tblW w:w="0" w:type="auto"/>
        <w:tblLook w:val="01E0"/>
      </w:tblPr>
      <w:tblGrid>
        <w:gridCol w:w="4983"/>
        <w:gridCol w:w="4984"/>
      </w:tblGrid>
      <w:tr w:rsidR="002A6176" w:rsidRPr="002A6176" w:rsidTr="002120A2">
        <w:tc>
          <w:tcPr>
            <w:tcW w:w="4983" w:type="dxa"/>
          </w:tcPr>
          <w:p w:rsidR="002A6176" w:rsidRPr="002A6176" w:rsidRDefault="002A6176" w:rsidP="002120A2">
            <w:pPr>
              <w:shd w:val="clear" w:color="auto" w:fill="FFFFFF"/>
              <w:tabs>
                <w:tab w:val="left" w:pos="65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3. Решите систему уравнений </w:t>
            </w:r>
          </w:p>
          <w:p w:rsidR="002A6176" w:rsidRPr="002A6176" w:rsidRDefault="008607C1" w:rsidP="002120A2">
            <w:pPr>
              <w:shd w:val="clear" w:color="auto" w:fill="FFFFFF"/>
              <w:tabs>
                <w:tab w:val="left" w:pos="658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07C1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87" style="position:absolute;left:0;text-align:left;margin-left:-8.45pt;margin-top:.4pt;width:12pt;height:36pt;z-index:251665408"/>
              </w:pic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2(3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- у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-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у, </w:t>
            </w:r>
          </w:p>
          <w:p w:rsidR="002A6176" w:rsidRPr="002A6176" w:rsidRDefault="002A6176" w:rsidP="002120A2">
            <w:pPr>
              <w:shd w:val="clear" w:color="auto" w:fill="FFFFFF"/>
              <w:tabs>
                <w:tab w:val="left" w:pos="65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+ 16.</w:t>
            </w:r>
          </w:p>
        </w:tc>
        <w:tc>
          <w:tcPr>
            <w:tcW w:w="4984" w:type="dxa"/>
          </w:tcPr>
          <w:p w:rsidR="002A6176" w:rsidRPr="002A6176" w:rsidRDefault="002A6176" w:rsidP="002120A2">
            <w:pPr>
              <w:shd w:val="clear" w:color="auto" w:fill="FFFFFF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kx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(5; 0)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(-2; 21). Напишите уравнение этой прямой.</w:t>
            </w:r>
          </w:p>
        </w:tc>
      </w:tr>
    </w:tbl>
    <w:p w:rsidR="002A6176" w:rsidRPr="002A6176" w:rsidRDefault="000362EF" w:rsidP="002120A2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7C1">
        <w:rPr>
          <w:rFonts w:ascii="Times New Roman" w:hAnsi="Times New Roman" w:cs="Times New Roman"/>
          <w:iCs/>
          <w:noProof/>
          <w:sz w:val="24"/>
          <w:szCs w:val="24"/>
        </w:rPr>
        <w:pict>
          <v:shape id="_x0000_s1029" type="#_x0000_t87" style="position:absolute;left:0;text-align:left;margin-left:-8.45pt;margin-top:8.8pt;width:12pt;height:36pt;z-index:251663360;mso-position-horizontal-relative:text;mso-position-vertical-relative:text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5. Выясните, имеет ли решения система и сколько: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bCs/>
          <w:sz w:val="24"/>
          <w:szCs w:val="24"/>
        </w:rPr>
        <w:t>11,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>-10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-22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362EF" w:rsidRDefault="000362EF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362EF" w:rsidRDefault="000362EF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362EF" w:rsidRDefault="000362EF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362EF" w:rsidRDefault="000362EF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Итоговая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комплексная работа по алгебре в 7 классе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120A2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Cs/>
          <w:sz w:val="24"/>
          <w:szCs w:val="24"/>
        </w:rPr>
        <w:t>(-5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z w:val="24"/>
          <w:szCs w:val="24"/>
        </w:rPr>
        <w:t>б)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Решите уравнение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- 5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1) = 3 (3 -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-</w:t>
      </w:r>
      <w:r w:rsidRPr="002A6176">
        <w:rPr>
          <w:rFonts w:ascii="Times New Roman" w:hAnsi="Times New Roman" w:cs="Times New Roman"/>
          <w:sz w:val="24"/>
          <w:szCs w:val="24"/>
        </w:rPr>
        <w:t xml:space="preserve">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а.</w:t>
      </w:r>
    </w:p>
    <w:p w:rsidR="002A6176" w:rsidRPr="002A6176" w:rsidRDefault="002A6176" w:rsidP="002120A2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4. Периметр треугольника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ABC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равен </w:t>
      </w:r>
      <w:smartTag w:uri="urn:schemas-microsoft-com:office:smarttags" w:element="metricconverter">
        <w:smartTagPr>
          <w:attr w:name="ProductID" w:val="50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АВ </w:t>
      </w:r>
      <w:r w:rsidRPr="002A6176">
        <w:rPr>
          <w:rFonts w:ascii="Times New Roman" w:hAnsi="Times New Roman" w:cs="Times New Roman"/>
          <w:sz w:val="24"/>
          <w:szCs w:val="24"/>
        </w:rPr>
        <w:t xml:space="preserve">на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стороны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ВС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АС </w:t>
      </w:r>
      <w:r w:rsidRPr="002A6176">
        <w:rPr>
          <w:rFonts w:ascii="Times New Roman" w:hAnsi="Times New Roman" w:cs="Times New Roman"/>
          <w:sz w:val="24"/>
          <w:szCs w:val="24"/>
        </w:rPr>
        <w:t xml:space="preserve">в 2 раза больше стороны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ВС. </w:t>
      </w:r>
      <w:r w:rsidRPr="002A6176">
        <w:rPr>
          <w:rFonts w:ascii="Times New Roman" w:hAnsi="Times New Roman" w:cs="Times New Roman"/>
          <w:sz w:val="24"/>
          <w:szCs w:val="24"/>
        </w:rPr>
        <w:t>Найдите стороны треугольника.</w:t>
      </w:r>
    </w:p>
    <w:p w:rsidR="002A6176" w:rsidRPr="002A6176" w:rsidRDefault="002A6176" w:rsidP="002120A2">
      <w:pPr>
        <w:shd w:val="clear" w:color="auto" w:fill="FFFFFF"/>
        <w:tabs>
          <w:tab w:val="left" w:pos="6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верно равенство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2а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0.</w:t>
      </w:r>
    </w:p>
    <w:p w:rsidR="002A6176" w:rsidRPr="002A6176" w:rsidRDefault="002A6176" w:rsidP="002120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sz w:val="24"/>
          <w:szCs w:val="24"/>
        </w:rPr>
        <w:t xml:space="preserve">8 найдите точку, абсцисс которой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противоположна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ее ординате.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120A2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-2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(-4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Решите уравнение 4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9 - 3 (6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- 5).</w:t>
      </w:r>
    </w:p>
    <w:p w:rsidR="002A6176" w:rsidRPr="002A6176" w:rsidRDefault="002A6176" w:rsidP="002120A2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120A2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Турист прошел </w:t>
      </w:r>
      <w:smartTag w:uri="urn:schemas-microsoft-com:office:smarttags" w:element="metricconverter">
        <w:smartTagPr>
          <w:attr w:name="ProductID" w:val="5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за 3 дня. Во второй день он прошел на </w:t>
      </w:r>
      <w:smartTag w:uri="urn:schemas-microsoft-com:office:smarttags" w:element="metricconverter">
        <w:smartTagPr>
          <w:attr w:name="ProductID" w:val="1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10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меньше, чем в первый день, и на </w:t>
      </w:r>
      <w:smartTag w:uri="urn:schemas-microsoft-com:office:smarttags" w:element="metricconverter">
        <w:smartTagPr>
          <w:attr w:name="ProductID" w:val="5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больше, чем в третий. Сколько километров проходил турист каждый день?</w:t>
      </w:r>
    </w:p>
    <w:p w:rsidR="002A6176" w:rsidRPr="002A6176" w:rsidRDefault="002A6176" w:rsidP="002120A2">
      <w:p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при любых значениях переменных верно равенство</w:t>
      </w:r>
    </w:p>
    <w:p w:rsidR="002A6176" w:rsidRPr="002A6176" w:rsidRDefault="002A6176" w:rsidP="002120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-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>= 0.</w:t>
      </w:r>
    </w:p>
    <w:p w:rsidR="002A6176" w:rsidRPr="002A6176" w:rsidRDefault="002A6176" w:rsidP="002120A2">
      <w:p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>8 найдите точку, абсцисса которой равна ее ординате.</w:t>
      </w:r>
    </w:p>
    <w:p w:rsidR="002A6176" w:rsidRPr="002A6176" w:rsidRDefault="002A6176" w:rsidP="002120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tabs>
          <w:tab w:val="left" w:pos="28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A6176" w:rsidRPr="002A6176" w:rsidSect="000362EF">
      <w:pgSz w:w="11906" w:h="16838"/>
      <w:pgMar w:top="567" w:right="1134" w:bottom="993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11"/>
  </w:num>
  <w:num w:numId="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ADD"/>
    <w:rsid w:val="000056E9"/>
    <w:rsid w:val="00012D54"/>
    <w:rsid w:val="000362EF"/>
    <w:rsid w:val="000444A2"/>
    <w:rsid w:val="00052420"/>
    <w:rsid w:val="00070D3D"/>
    <w:rsid w:val="0007363F"/>
    <w:rsid w:val="000A367D"/>
    <w:rsid w:val="000A462D"/>
    <w:rsid w:val="000B624E"/>
    <w:rsid w:val="000C5DFA"/>
    <w:rsid w:val="000E4641"/>
    <w:rsid w:val="00101AAD"/>
    <w:rsid w:val="0012073E"/>
    <w:rsid w:val="00132084"/>
    <w:rsid w:val="001330A9"/>
    <w:rsid w:val="0013367B"/>
    <w:rsid w:val="001345A6"/>
    <w:rsid w:val="00145835"/>
    <w:rsid w:val="001545D2"/>
    <w:rsid w:val="0016301B"/>
    <w:rsid w:val="001748C5"/>
    <w:rsid w:val="00191D60"/>
    <w:rsid w:val="001925F4"/>
    <w:rsid w:val="00197D2D"/>
    <w:rsid w:val="001A7C79"/>
    <w:rsid w:val="001B3F4C"/>
    <w:rsid w:val="001B6AEC"/>
    <w:rsid w:val="001C6473"/>
    <w:rsid w:val="001E1B1F"/>
    <w:rsid w:val="001E22CB"/>
    <w:rsid w:val="001F0B0C"/>
    <w:rsid w:val="001F1C76"/>
    <w:rsid w:val="001F678B"/>
    <w:rsid w:val="002120A2"/>
    <w:rsid w:val="00222304"/>
    <w:rsid w:val="00241625"/>
    <w:rsid w:val="00242C55"/>
    <w:rsid w:val="00257158"/>
    <w:rsid w:val="002577D9"/>
    <w:rsid w:val="0026071C"/>
    <w:rsid w:val="00286567"/>
    <w:rsid w:val="002A6176"/>
    <w:rsid w:val="002B10E9"/>
    <w:rsid w:val="002B28DB"/>
    <w:rsid w:val="002B4C43"/>
    <w:rsid w:val="002D231D"/>
    <w:rsid w:val="002D3435"/>
    <w:rsid w:val="002F067A"/>
    <w:rsid w:val="0036572F"/>
    <w:rsid w:val="0038374B"/>
    <w:rsid w:val="003919C3"/>
    <w:rsid w:val="003C0849"/>
    <w:rsid w:val="003F2990"/>
    <w:rsid w:val="00427996"/>
    <w:rsid w:val="004311FD"/>
    <w:rsid w:val="00453F4A"/>
    <w:rsid w:val="00460120"/>
    <w:rsid w:val="00463389"/>
    <w:rsid w:val="004734A1"/>
    <w:rsid w:val="00475D04"/>
    <w:rsid w:val="00483D7D"/>
    <w:rsid w:val="004B24FE"/>
    <w:rsid w:val="004B67BD"/>
    <w:rsid w:val="004C2347"/>
    <w:rsid w:val="004D1ABB"/>
    <w:rsid w:val="004D358D"/>
    <w:rsid w:val="004E0583"/>
    <w:rsid w:val="004F00B3"/>
    <w:rsid w:val="004F287E"/>
    <w:rsid w:val="00502088"/>
    <w:rsid w:val="005055E5"/>
    <w:rsid w:val="005174F0"/>
    <w:rsid w:val="00520A35"/>
    <w:rsid w:val="005312AD"/>
    <w:rsid w:val="0056679F"/>
    <w:rsid w:val="00572E7F"/>
    <w:rsid w:val="005741B5"/>
    <w:rsid w:val="005844F4"/>
    <w:rsid w:val="00587563"/>
    <w:rsid w:val="005A3565"/>
    <w:rsid w:val="005D754B"/>
    <w:rsid w:val="005E6750"/>
    <w:rsid w:val="00616E7A"/>
    <w:rsid w:val="0063589D"/>
    <w:rsid w:val="006401E0"/>
    <w:rsid w:val="006437D4"/>
    <w:rsid w:val="006512A6"/>
    <w:rsid w:val="00670618"/>
    <w:rsid w:val="0067171A"/>
    <w:rsid w:val="00674884"/>
    <w:rsid w:val="006762AA"/>
    <w:rsid w:val="006B123B"/>
    <w:rsid w:val="006C7763"/>
    <w:rsid w:val="006C7FF5"/>
    <w:rsid w:val="006D0CF7"/>
    <w:rsid w:val="006D7433"/>
    <w:rsid w:val="0070183C"/>
    <w:rsid w:val="007216E6"/>
    <w:rsid w:val="00722F77"/>
    <w:rsid w:val="00737716"/>
    <w:rsid w:val="00762A1A"/>
    <w:rsid w:val="007738C8"/>
    <w:rsid w:val="0079033E"/>
    <w:rsid w:val="007A09D2"/>
    <w:rsid w:val="007A0B48"/>
    <w:rsid w:val="007A2EB9"/>
    <w:rsid w:val="007A6D1D"/>
    <w:rsid w:val="007C098F"/>
    <w:rsid w:val="007C6250"/>
    <w:rsid w:val="007D1F05"/>
    <w:rsid w:val="007D3410"/>
    <w:rsid w:val="007D3879"/>
    <w:rsid w:val="007F528F"/>
    <w:rsid w:val="0080045D"/>
    <w:rsid w:val="00823C4B"/>
    <w:rsid w:val="008301DE"/>
    <w:rsid w:val="008333BD"/>
    <w:rsid w:val="00842C2B"/>
    <w:rsid w:val="00844D81"/>
    <w:rsid w:val="00860022"/>
    <w:rsid w:val="008607C1"/>
    <w:rsid w:val="008650ED"/>
    <w:rsid w:val="00873EC4"/>
    <w:rsid w:val="00884504"/>
    <w:rsid w:val="008924B1"/>
    <w:rsid w:val="008B1E82"/>
    <w:rsid w:val="008B4B8D"/>
    <w:rsid w:val="008E41DF"/>
    <w:rsid w:val="008F044D"/>
    <w:rsid w:val="008F1A02"/>
    <w:rsid w:val="00906865"/>
    <w:rsid w:val="00906DED"/>
    <w:rsid w:val="00907C8A"/>
    <w:rsid w:val="00950992"/>
    <w:rsid w:val="00974012"/>
    <w:rsid w:val="0097679F"/>
    <w:rsid w:val="009770AC"/>
    <w:rsid w:val="00977E32"/>
    <w:rsid w:val="009973D7"/>
    <w:rsid w:val="009A0D58"/>
    <w:rsid w:val="009A22AC"/>
    <w:rsid w:val="009C65F7"/>
    <w:rsid w:val="009D0A76"/>
    <w:rsid w:val="00A157E7"/>
    <w:rsid w:val="00A258F7"/>
    <w:rsid w:val="00A271F2"/>
    <w:rsid w:val="00A56813"/>
    <w:rsid w:val="00A66B7F"/>
    <w:rsid w:val="00A96023"/>
    <w:rsid w:val="00AD0AF2"/>
    <w:rsid w:val="00AE166B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49BF"/>
    <w:rsid w:val="00B53CAA"/>
    <w:rsid w:val="00B61BC1"/>
    <w:rsid w:val="00B670B8"/>
    <w:rsid w:val="00B858BE"/>
    <w:rsid w:val="00BA0AFF"/>
    <w:rsid w:val="00BB60D4"/>
    <w:rsid w:val="00BC786C"/>
    <w:rsid w:val="00BD2E94"/>
    <w:rsid w:val="00BD3FC4"/>
    <w:rsid w:val="00C152F1"/>
    <w:rsid w:val="00C215DB"/>
    <w:rsid w:val="00C23E5B"/>
    <w:rsid w:val="00C3164E"/>
    <w:rsid w:val="00C35433"/>
    <w:rsid w:val="00C90803"/>
    <w:rsid w:val="00C94891"/>
    <w:rsid w:val="00C975CA"/>
    <w:rsid w:val="00CA285F"/>
    <w:rsid w:val="00CA3EEC"/>
    <w:rsid w:val="00CA44F4"/>
    <w:rsid w:val="00CC0DF4"/>
    <w:rsid w:val="00CC2096"/>
    <w:rsid w:val="00CC7450"/>
    <w:rsid w:val="00CD6201"/>
    <w:rsid w:val="00CD7DBC"/>
    <w:rsid w:val="00CE1DDD"/>
    <w:rsid w:val="00CE25C3"/>
    <w:rsid w:val="00D11CEB"/>
    <w:rsid w:val="00D34D13"/>
    <w:rsid w:val="00D425E7"/>
    <w:rsid w:val="00D70E65"/>
    <w:rsid w:val="00D84376"/>
    <w:rsid w:val="00D92F13"/>
    <w:rsid w:val="00DA08F9"/>
    <w:rsid w:val="00DA12DF"/>
    <w:rsid w:val="00DA1F63"/>
    <w:rsid w:val="00DA5574"/>
    <w:rsid w:val="00DD0402"/>
    <w:rsid w:val="00DE34F6"/>
    <w:rsid w:val="00DE4E26"/>
    <w:rsid w:val="00DF12EF"/>
    <w:rsid w:val="00E02884"/>
    <w:rsid w:val="00E07BD0"/>
    <w:rsid w:val="00E15476"/>
    <w:rsid w:val="00E3116F"/>
    <w:rsid w:val="00E4337F"/>
    <w:rsid w:val="00E46DA5"/>
    <w:rsid w:val="00E6763D"/>
    <w:rsid w:val="00E72011"/>
    <w:rsid w:val="00EB267C"/>
    <w:rsid w:val="00EB3A00"/>
    <w:rsid w:val="00EB5EBD"/>
    <w:rsid w:val="00EC03E7"/>
    <w:rsid w:val="00EC2EAD"/>
    <w:rsid w:val="00EC55E4"/>
    <w:rsid w:val="00EC5D03"/>
    <w:rsid w:val="00ED062C"/>
    <w:rsid w:val="00EE24F3"/>
    <w:rsid w:val="00F22C3D"/>
    <w:rsid w:val="00F250DF"/>
    <w:rsid w:val="00F265E6"/>
    <w:rsid w:val="00F34559"/>
    <w:rsid w:val="00F504B6"/>
    <w:rsid w:val="00F516E3"/>
    <w:rsid w:val="00F7148C"/>
    <w:rsid w:val="00F749D7"/>
    <w:rsid w:val="00F74E74"/>
    <w:rsid w:val="00F75BD1"/>
    <w:rsid w:val="00F845BD"/>
    <w:rsid w:val="00F9360E"/>
    <w:rsid w:val="00FA73A4"/>
    <w:rsid w:val="00FB353C"/>
    <w:rsid w:val="00FC0577"/>
    <w:rsid w:val="00FC6D60"/>
    <w:rsid w:val="00FD1F97"/>
    <w:rsid w:val="00FD5A4F"/>
    <w:rsid w:val="00FE6581"/>
    <w:rsid w:val="00FF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7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E6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E6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western">
    <w:name w:val="western"/>
    <w:basedOn w:val="a"/>
    <w:rsid w:val="00CD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caption"/>
    <w:basedOn w:val="a"/>
    <w:next w:val="a"/>
    <w:qFormat/>
    <w:rsid w:val="002A61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header"/>
    <w:basedOn w:val="a"/>
    <w:link w:val="af2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2A6176"/>
    <w:rPr>
      <w:rFonts w:ascii="Arial" w:eastAsia="Times New Roman" w:hAnsi="Arial" w:cs="Arial"/>
      <w:sz w:val="20"/>
      <w:szCs w:val="20"/>
    </w:rPr>
  </w:style>
  <w:style w:type="paragraph" w:styleId="af3">
    <w:name w:val="footer"/>
    <w:basedOn w:val="a"/>
    <w:link w:val="af4"/>
    <w:uiPriority w:val="99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2A617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DD25-0BA6-4944-886B-3D62173FD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5235</Words>
  <Characters>29842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30</cp:revision>
  <cp:lastPrinted>2020-09-15T11:49:00Z</cp:lastPrinted>
  <dcterms:created xsi:type="dcterms:W3CDTF">2017-08-17T18:04:00Z</dcterms:created>
  <dcterms:modified xsi:type="dcterms:W3CDTF">2020-09-15T11:52:00Z</dcterms:modified>
</cp:coreProperties>
</file>